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C197" w14:textId="7860ABAF" w:rsidR="00B6191B" w:rsidRPr="005D2D30" w:rsidRDefault="007A3D2B" w:rsidP="007A3D2B">
      <w:pPr>
        <w:tabs>
          <w:tab w:val="left" w:pos="-18769"/>
          <w:tab w:val="left" w:pos="426"/>
        </w:tabs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575C8">
        <w:rPr>
          <w:rFonts w:asciiTheme="minorHAnsi" w:hAnsiTheme="minorHAnsi" w:cstheme="minorHAnsi"/>
          <w:b/>
          <w:bCs/>
          <w:kern w:val="0"/>
          <w:sz w:val="22"/>
          <w:szCs w:val="22"/>
        </w:rPr>
        <w:t xml:space="preserve">Nr referencyjny: </w:t>
      </w:r>
      <w:r w:rsidR="0066791D">
        <w:rPr>
          <w:rFonts w:asciiTheme="minorHAnsi" w:hAnsiTheme="minorHAnsi" w:cstheme="minorHAnsi"/>
          <w:b/>
          <w:bCs/>
          <w:kern w:val="0"/>
          <w:sz w:val="22"/>
          <w:szCs w:val="22"/>
        </w:rPr>
        <w:t>1/KARDIO/2026</w:t>
      </w:r>
    </w:p>
    <w:p w14:paraId="0A118DF5" w14:textId="193EADE5" w:rsidR="00B6191B" w:rsidRDefault="00B6191B" w:rsidP="00B6191B">
      <w:pPr>
        <w:tabs>
          <w:tab w:val="left" w:pos="-18769"/>
          <w:tab w:val="left" w:pos="284"/>
        </w:tabs>
        <w:ind w:left="284"/>
        <w:jc w:val="right"/>
        <w:rPr>
          <w:rFonts w:asciiTheme="minorHAnsi" w:eastAsia="Arial" w:hAnsiTheme="minorHAnsi" w:cstheme="minorHAnsi"/>
          <w:b/>
          <w:sz w:val="22"/>
          <w:szCs w:val="22"/>
        </w:rPr>
      </w:pPr>
      <w:bookmarkStart w:id="0" w:name="_Hlk34312903"/>
      <w:r w:rsidRPr="005D2D30">
        <w:rPr>
          <w:rFonts w:asciiTheme="minorHAnsi" w:hAnsiTheme="minorHAnsi" w:cstheme="minorHAnsi"/>
          <w:b/>
          <w:sz w:val="22"/>
          <w:szCs w:val="22"/>
        </w:rPr>
        <w:t>Załącznik</w:t>
      </w:r>
      <w:r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A71E79">
        <w:rPr>
          <w:rFonts w:asciiTheme="minorHAnsi" w:hAnsiTheme="minorHAnsi" w:cstheme="minorHAnsi"/>
          <w:b/>
          <w:sz w:val="22"/>
          <w:szCs w:val="22"/>
        </w:rPr>
        <w:t>n</w:t>
      </w:r>
      <w:r w:rsidRPr="005D2D30">
        <w:rPr>
          <w:rFonts w:asciiTheme="minorHAnsi" w:hAnsiTheme="minorHAnsi" w:cstheme="minorHAnsi"/>
          <w:b/>
          <w:sz w:val="22"/>
          <w:szCs w:val="22"/>
        </w:rPr>
        <w:t>r</w:t>
      </w:r>
      <w:r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6A73F5">
        <w:rPr>
          <w:rFonts w:asciiTheme="minorHAnsi" w:hAnsiTheme="minorHAnsi" w:cstheme="minorHAnsi"/>
          <w:b/>
          <w:sz w:val="22"/>
          <w:szCs w:val="22"/>
        </w:rPr>
        <w:t>1</w:t>
      </w:r>
      <w:r w:rsidR="006A73F5"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833E47">
        <w:rPr>
          <w:rFonts w:asciiTheme="minorHAnsi" w:eastAsia="Arial" w:hAnsiTheme="minorHAnsi" w:cstheme="minorHAnsi"/>
          <w:b/>
          <w:sz w:val="22"/>
          <w:szCs w:val="22"/>
        </w:rPr>
        <w:t>Zapytania ofertowego</w:t>
      </w:r>
    </w:p>
    <w:p w14:paraId="688B1C33" w14:textId="77777777" w:rsidR="000041E4" w:rsidRPr="005D2D30" w:rsidRDefault="000041E4" w:rsidP="00B6191B">
      <w:pPr>
        <w:tabs>
          <w:tab w:val="left" w:pos="-18769"/>
          <w:tab w:val="left" w:pos="284"/>
        </w:tabs>
        <w:ind w:left="284"/>
        <w:jc w:val="right"/>
        <w:rPr>
          <w:rFonts w:asciiTheme="minorHAnsi" w:eastAsia="Arial" w:hAnsiTheme="minorHAnsi" w:cstheme="minorHAnsi"/>
          <w:b/>
          <w:sz w:val="22"/>
          <w:szCs w:val="22"/>
        </w:rPr>
      </w:pPr>
    </w:p>
    <w:bookmarkEnd w:id="0"/>
    <w:p w14:paraId="5E7FAA26" w14:textId="77777777" w:rsidR="00B6191B" w:rsidRPr="005D2D30" w:rsidRDefault="00B6191B" w:rsidP="00B6191B">
      <w:pPr>
        <w:rPr>
          <w:rFonts w:asciiTheme="minorHAnsi" w:hAnsiTheme="minorHAnsi" w:cstheme="minorHAnsi"/>
        </w:rPr>
      </w:pPr>
    </w:p>
    <w:p w14:paraId="62AF4BD8" w14:textId="77777777" w:rsidR="00B6191B" w:rsidRPr="005D2D30" w:rsidRDefault="00B6191B" w:rsidP="00B6191B">
      <w:pPr>
        <w:pBdr>
          <w:top w:val="single" w:sz="1" w:space="1" w:color="000000"/>
          <w:left w:val="single" w:sz="1" w:space="1" w:color="000000"/>
          <w:bottom w:val="single" w:sz="1" w:space="2" w:color="000000"/>
          <w:right w:val="single" w:sz="1" w:space="1" w:color="000000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D2D30">
        <w:rPr>
          <w:rFonts w:asciiTheme="minorHAnsi" w:hAnsiTheme="minorHAnsi" w:cstheme="minorHAnsi"/>
          <w:b/>
          <w:sz w:val="28"/>
          <w:szCs w:val="28"/>
        </w:rPr>
        <w:t>FORMULARZ</w:t>
      </w:r>
      <w:r w:rsidRPr="005D2D30">
        <w:rPr>
          <w:rFonts w:asciiTheme="minorHAnsi" w:eastAsia="Arial" w:hAnsiTheme="minorHAnsi" w:cstheme="minorHAnsi"/>
          <w:b/>
          <w:sz w:val="28"/>
          <w:szCs w:val="28"/>
        </w:rPr>
        <w:t xml:space="preserve">  </w:t>
      </w:r>
      <w:r w:rsidRPr="005D2D30">
        <w:rPr>
          <w:rFonts w:asciiTheme="minorHAnsi" w:hAnsiTheme="minorHAnsi" w:cstheme="minorHAnsi"/>
          <w:b/>
          <w:sz w:val="28"/>
          <w:szCs w:val="28"/>
        </w:rPr>
        <w:t>OFERTY</w:t>
      </w:r>
    </w:p>
    <w:p w14:paraId="79FD87B7" w14:textId="77777777" w:rsidR="00B6191B" w:rsidRPr="005D2D30" w:rsidRDefault="00B6191B" w:rsidP="00B6191B">
      <w:pPr>
        <w:rPr>
          <w:rFonts w:asciiTheme="minorHAnsi" w:hAnsiTheme="minorHAnsi" w:cstheme="minorHAnsi"/>
          <w:b/>
          <w:sz w:val="22"/>
          <w:szCs w:val="22"/>
        </w:rPr>
      </w:pPr>
    </w:p>
    <w:p w14:paraId="0E4C670D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1A2309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u w:val="single"/>
        </w:rPr>
      </w:pPr>
      <w:r w:rsidRPr="005D2D30">
        <w:rPr>
          <w:rFonts w:asciiTheme="minorHAnsi" w:hAnsiTheme="minorHAnsi" w:cstheme="minorHAnsi"/>
          <w:b/>
          <w:u w:val="single"/>
        </w:rPr>
        <w:t>ZAMAWIAJĄCY</w:t>
      </w:r>
    </w:p>
    <w:p w14:paraId="14A960AD" w14:textId="77777777" w:rsidR="007339F8" w:rsidRPr="00DA1A13" w:rsidRDefault="007339F8" w:rsidP="007339F8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Szpital Miejski w Tychach Sp. z o.o.</w:t>
      </w:r>
    </w:p>
    <w:p w14:paraId="468226E5" w14:textId="77777777" w:rsidR="005D2D30" w:rsidRPr="005D2D30" w:rsidRDefault="005D2D30" w:rsidP="00B6191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A1AF9DC" w14:textId="77777777" w:rsidR="00B6191B" w:rsidRPr="005D2D30" w:rsidRDefault="00B6191B" w:rsidP="00BC37C9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7F01828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b/>
          <w:sz w:val="22"/>
          <w:szCs w:val="22"/>
        </w:rPr>
        <w:t>ZAMÓWIENIE POD NAZWĄ:</w:t>
      </w:r>
    </w:p>
    <w:p w14:paraId="60DB88F3" w14:textId="77777777" w:rsidR="00B6191B" w:rsidRPr="005D2D30" w:rsidRDefault="00B6191B" w:rsidP="00B6191B">
      <w:pPr>
        <w:rPr>
          <w:rFonts w:asciiTheme="minorHAnsi" w:hAnsiTheme="minorHAnsi" w:cstheme="minorHAnsi"/>
          <w:b/>
          <w:sz w:val="22"/>
          <w:szCs w:val="22"/>
        </w:rPr>
      </w:pPr>
    </w:p>
    <w:p w14:paraId="59455428" w14:textId="77777777" w:rsidR="001C0753" w:rsidRDefault="001C0753" w:rsidP="001C0753">
      <w:pPr>
        <w:jc w:val="center"/>
        <w:rPr>
          <w:rFonts w:asciiTheme="minorHAnsi" w:hAnsiTheme="minorHAnsi" w:cstheme="minorHAnsi"/>
          <w:sz w:val="40"/>
          <w:szCs w:val="40"/>
        </w:rPr>
      </w:pP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Dostawa </w:t>
      </w:r>
      <w:r>
        <w:rPr>
          <w:rFonts w:asciiTheme="minorHAnsi" w:hAnsiTheme="minorHAnsi" w:cstheme="minorHAnsi"/>
          <w:sz w:val="40"/>
          <w:szCs w:val="40"/>
          <w:u w:val="single"/>
        </w:rPr>
        <w:t>urządzeń i wyposażenia medycznego do Szpitala Miejskiego Tychach Sp. z o.o.</w:t>
      </w: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 </w:t>
      </w:r>
      <w:r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53BA6450" w14:textId="77777777" w:rsidR="001C0753" w:rsidRPr="005C1C1D" w:rsidRDefault="001C0753" w:rsidP="001C0753">
      <w:pPr>
        <w:jc w:val="center"/>
        <w:rPr>
          <w:rFonts w:asciiTheme="minorHAnsi" w:hAnsiTheme="minorHAnsi" w:cstheme="minorHAnsi"/>
          <w:sz w:val="32"/>
          <w:szCs w:val="32"/>
        </w:rPr>
      </w:pPr>
      <w:r w:rsidRPr="006D1FFF">
        <w:rPr>
          <w:rFonts w:asciiTheme="minorHAnsi" w:hAnsiTheme="minorHAnsi" w:cstheme="minorHAnsi"/>
          <w:sz w:val="32"/>
          <w:szCs w:val="32"/>
        </w:rPr>
        <w:t>w ramach projektu</w:t>
      </w:r>
      <w:r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30A72C7A" w14:textId="77777777" w:rsidR="001C0753" w:rsidRDefault="001C0753" w:rsidP="001C0753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„</w:t>
      </w:r>
      <w:r w:rsidRPr="007B7DEE">
        <w:rPr>
          <w:rFonts w:asciiTheme="minorHAnsi" w:hAnsiTheme="minorHAnsi" w:cstheme="minorHAnsi"/>
          <w:sz w:val="40"/>
          <w:szCs w:val="40"/>
        </w:rPr>
        <w:t>Zakup i modernizacja urządzeń oraz wyrobów medycznych niezbędnych do sprawowania opieki kardiologicznej w Oddziale kardiologii oraz Poradni kardiologicznej Szpitala Miejskiego w Tychach Sp. z o.o.</w:t>
      </w:r>
      <w:r>
        <w:rPr>
          <w:rFonts w:asciiTheme="minorHAnsi" w:hAnsiTheme="minorHAnsi" w:cstheme="minorHAnsi"/>
          <w:sz w:val="32"/>
          <w:szCs w:val="32"/>
        </w:rPr>
        <w:t>”</w:t>
      </w:r>
    </w:p>
    <w:p w14:paraId="6121CAFC" w14:textId="72B0777C" w:rsidR="00B6191B" w:rsidRPr="002D4BDE" w:rsidRDefault="00B6191B" w:rsidP="00B77DC3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</w:rPr>
      </w:pPr>
    </w:p>
    <w:p w14:paraId="68751749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0B4161" w14:textId="77777777" w:rsidR="00B6191B" w:rsidRPr="005D2D30" w:rsidRDefault="00B6191B" w:rsidP="00B6191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D81BBA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u w:val="single"/>
        </w:rPr>
      </w:pPr>
      <w:r w:rsidRPr="005D2D30">
        <w:rPr>
          <w:rFonts w:asciiTheme="minorHAnsi" w:hAnsiTheme="minorHAnsi" w:cstheme="minorHAnsi"/>
          <w:b/>
          <w:u w:val="single"/>
        </w:rPr>
        <w:t>WYKONAWCA</w:t>
      </w:r>
    </w:p>
    <w:p w14:paraId="06AC8138" w14:textId="2FC42EE9" w:rsidR="00B6191B" w:rsidRPr="005D2D30" w:rsidRDefault="00B6191B" w:rsidP="00B6191B">
      <w:pPr>
        <w:jc w:val="center"/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</w:pPr>
    </w:p>
    <w:tbl>
      <w:tblPr>
        <w:tblW w:w="9986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92"/>
        <w:gridCol w:w="3655"/>
        <w:gridCol w:w="1608"/>
        <w:gridCol w:w="1664"/>
        <w:gridCol w:w="1667"/>
      </w:tblGrid>
      <w:tr w:rsidR="00B6191B" w:rsidRPr="005D2D30" w14:paraId="600ADA2F" w14:textId="77777777" w:rsidTr="00826152">
        <w:trPr>
          <w:trHeight w:val="559"/>
        </w:trPr>
        <w:tc>
          <w:tcPr>
            <w:tcW w:w="50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E6023C" w14:textId="77777777" w:rsidR="00B6191B" w:rsidRPr="005D2D30" w:rsidRDefault="00B6191B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(Firma)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493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CF076CF" w14:textId="77777777" w:rsidR="00B6191B" w:rsidRPr="005D2D30" w:rsidRDefault="00B6191B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</w:t>
            </w:r>
          </w:p>
        </w:tc>
      </w:tr>
      <w:tr w:rsidR="00B6191B" w:rsidRPr="005D2D30" w14:paraId="64469BAB" w14:textId="77777777" w:rsidTr="00826152">
        <w:trPr>
          <w:trHeight w:val="1591"/>
        </w:trPr>
        <w:tc>
          <w:tcPr>
            <w:tcW w:w="50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612800" w14:textId="77777777" w:rsidR="00B6191B" w:rsidRPr="005D2D30" w:rsidRDefault="00B6191B" w:rsidP="00826152">
            <w:pPr>
              <w:pStyle w:val="Zawartotabeli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84331" w14:textId="77777777" w:rsidR="00B6191B" w:rsidRPr="005D2D30" w:rsidRDefault="00B6191B" w:rsidP="00826152">
            <w:pPr>
              <w:pStyle w:val="Zawartotabeli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4BDE" w:rsidRPr="005D2D30" w14:paraId="6286517B" w14:textId="77777777" w:rsidTr="00015AE0">
        <w:trPr>
          <w:trHeight w:val="521"/>
        </w:trPr>
        <w:tc>
          <w:tcPr>
            <w:tcW w:w="13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CEEC7B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780432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16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3C45D884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1E70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8A66" w14:textId="692FD81B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KRS</w:t>
            </w:r>
          </w:p>
        </w:tc>
      </w:tr>
      <w:tr w:rsidR="002D4BDE" w:rsidRPr="005D2D30" w14:paraId="4005BA04" w14:textId="77777777" w:rsidTr="009F177C">
        <w:trPr>
          <w:trHeight w:val="665"/>
        </w:trPr>
        <w:tc>
          <w:tcPr>
            <w:tcW w:w="1392" w:type="dxa"/>
            <w:tcBorders>
              <w:left w:val="single" w:sz="1" w:space="0" w:color="000000"/>
              <w:bottom w:val="single" w:sz="1" w:space="0" w:color="000000"/>
            </w:tcBorders>
          </w:tcPr>
          <w:p w14:paraId="55F0C123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655" w:type="dxa"/>
            <w:tcBorders>
              <w:left w:val="single" w:sz="1" w:space="0" w:color="000000"/>
              <w:bottom w:val="single" w:sz="1" w:space="0" w:color="000000"/>
            </w:tcBorders>
          </w:tcPr>
          <w:p w14:paraId="57731E23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65806A5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14B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CB4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4E630B9D" w14:textId="77777777" w:rsidR="00833E47" w:rsidRDefault="00833E47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DEC8185" w14:textId="77777777" w:rsidR="00833E47" w:rsidRDefault="00833E47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E62E71F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871B00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CD488FC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141CD97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A8EDAF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AFB18BE" w14:textId="74D8FAFD" w:rsidR="003646F4" w:rsidRDefault="001C0753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Składamy ofertę na</w:t>
      </w:r>
      <w:r w:rsidR="00B3593D">
        <w:rPr>
          <w:rFonts w:asciiTheme="minorHAnsi" w:hAnsiTheme="minorHAnsi" w:cstheme="minorHAnsi"/>
          <w:sz w:val="22"/>
          <w:szCs w:val="22"/>
        </w:rPr>
        <w:t xml:space="preserve"> (*wybrać właściwe)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6486"/>
      </w:tblGrid>
      <w:tr w:rsidR="00B3593D" w:rsidRPr="001140ED" w14:paraId="074F1779" w14:textId="77777777" w:rsidTr="00B3593D">
        <w:tc>
          <w:tcPr>
            <w:tcW w:w="1384" w:type="dxa"/>
          </w:tcPr>
          <w:p w14:paraId="36924300" w14:textId="2F44E6FF" w:rsidR="00B3593D" w:rsidRPr="001140ED" w:rsidRDefault="00B3593D" w:rsidP="00843A91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1418" w:type="dxa"/>
          </w:tcPr>
          <w:p w14:paraId="7758A24A" w14:textId="6EBF28EF" w:rsidR="00B3593D" w:rsidRPr="001140ED" w:rsidRDefault="00B3593D" w:rsidP="00843A91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1</w:t>
            </w:r>
          </w:p>
        </w:tc>
        <w:tc>
          <w:tcPr>
            <w:tcW w:w="6486" w:type="dxa"/>
          </w:tcPr>
          <w:p w14:paraId="1E56E9AB" w14:textId="77777777" w:rsidR="00B3593D" w:rsidRPr="001140ED" w:rsidRDefault="00B3593D" w:rsidP="00843A91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Dostawa, instalacja i uruchomienie e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chokardiograf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(UKG)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  <w:tr w:rsidR="00B3593D" w:rsidRPr="001140ED" w14:paraId="0DDBB222" w14:textId="77777777" w:rsidTr="00B3593D">
        <w:tc>
          <w:tcPr>
            <w:tcW w:w="1384" w:type="dxa"/>
          </w:tcPr>
          <w:p w14:paraId="4295C822" w14:textId="2DDE5A07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0E3C02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1418" w:type="dxa"/>
          </w:tcPr>
          <w:p w14:paraId="004421FA" w14:textId="15FDBF04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2</w:t>
            </w:r>
          </w:p>
        </w:tc>
        <w:tc>
          <w:tcPr>
            <w:tcW w:w="6486" w:type="dxa"/>
          </w:tcPr>
          <w:p w14:paraId="50D81CF5" w14:textId="77777777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Dostawa, instalacja i uruchomienie s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ystem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monitorując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ego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s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ali Intensywnego Nadzoru Kardiologicznego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  <w:tr w:rsidR="00B3593D" w:rsidRPr="001140ED" w14:paraId="6A3749D4" w14:textId="77777777" w:rsidTr="00B3593D">
        <w:tc>
          <w:tcPr>
            <w:tcW w:w="1384" w:type="dxa"/>
          </w:tcPr>
          <w:p w14:paraId="58016E30" w14:textId="46309C5A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0E3C02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1418" w:type="dxa"/>
          </w:tcPr>
          <w:p w14:paraId="404D7D05" w14:textId="66FECCBD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3</w:t>
            </w:r>
          </w:p>
        </w:tc>
        <w:tc>
          <w:tcPr>
            <w:tcW w:w="6486" w:type="dxa"/>
          </w:tcPr>
          <w:p w14:paraId="77C20B45" w14:textId="77777777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pomp infuzyjnych jednostrzykawkowych ze stacjami dokującymi i statywami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  <w:tr w:rsidR="00B3593D" w:rsidRPr="001140ED" w14:paraId="46513B2E" w14:textId="77777777" w:rsidTr="00B3593D">
        <w:tc>
          <w:tcPr>
            <w:tcW w:w="1384" w:type="dxa"/>
          </w:tcPr>
          <w:p w14:paraId="539329CD" w14:textId="51EB126B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0E3C02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1418" w:type="dxa"/>
          </w:tcPr>
          <w:p w14:paraId="66183C47" w14:textId="4B493C17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4</w:t>
            </w:r>
          </w:p>
        </w:tc>
        <w:tc>
          <w:tcPr>
            <w:tcW w:w="6486" w:type="dxa"/>
          </w:tcPr>
          <w:p w14:paraId="4ACD7012" w14:textId="77777777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Dostawa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i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instalacja 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łóżek szpitalnych z szafkami przyłóżkowymi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  <w:tr w:rsidR="00B3593D" w:rsidRPr="001140ED" w14:paraId="481D2E40" w14:textId="77777777" w:rsidTr="00B3593D">
        <w:tc>
          <w:tcPr>
            <w:tcW w:w="1384" w:type="dxa"/>
          </w:tcPr>
          <w:p w14:paraId="6F0CE13B" w14:textId="422E7806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0E3C02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1418" w:type="dxa"/>
          </w:tcPr>
          <w:p w14:paraId="355828FB" w14:textId="3337643A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>ZADANIE 5</w:t>
            </w:r>
          </w:p>
        </w:tc>
        <w:tc>
          <w:tcPr>
            <w:tcW w:w="6486" w:type="dxa"/>
          </w:tcPr>
          <w:p w14:paraId="1228F3C9" w14:textId="77777777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aparatów EKG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  <w:tr w:rsidR="00B3593D" w:rsidRPr="001140ED" w14:paraId="03E9BB40" w14:textId="77777777" w:rsidTr="00B3593D">
        <w:tc>
          <w:tcPr>
            <w:tcW w:w="1384" w:type="dxa"/>
          </w:tcPr>
          <w:p w14:paraId="5CE68840" w14:textId="0BBF6044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0E3C02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1418" w:type="dxa"/>
          </w:tcPr>
          <w:p w14:paraId="22842AFD" w14:textId="1BDF344F" w:rsidR="00B3593D" w:rsidRPr="001140E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1140ED">
              <w:rPr>
                <w:rFonts w:asciiTheme="minorHAnsi" w:hAnsiTheme="minorHAnsi" w:cstheme="minorHAnsi"/>
                <w:sz w:val="22"/>
                <w:szCs w:val="22"/>
              </w:rPr>
              <w:t xml:space="preserve">ZADANIE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86" w:type="dxa"/>
          </w:tcPr>
          <w:p w14:paraId="4371E84D" w14:textId="77777777" w:rsidR="00B3593D" w:rsidRDefault="00B3593D" w:rsidP="00B3593D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Dostawa,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instalacja i uruchomienie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pomp objętościowych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wraz z przeszkoleniem Zamawiającego</w:t>
            </w:r>
          </w:p>
        </w:tc>
      </w:tr>
    </w:tbl>
    <w:p w14:paraId="131DCDE4" w14:textId="77777777" w:rsidR="001C0753" w:rsidRDefault="001C0753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5F7643C" w14:textId="77777777" w:rsidR="00244767" w:rsidRDefault="00244767" w:rsidP="0024476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286141D" w14:textId="77777777" w:rsidR="00B3593D" w:rsidRDefault="00B3593D" w:rsidP="00B3593D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ZADANIE 1 </w:t>
      </w:r>
    </w:p>
    <w:p w14:paraId="13D8907A" w14:textId="4906520A" w:rsidR="00B3593D" w:rsidRDefault="00B3593D" w:rsidP="00B3593D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Dostawa, instalacja i uruchomienie e</w:t>
      </w:r>
      <w:r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>chokardiograf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u</w:t>
      </w:r>
      <w:r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(UKG)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wraz z przeszkoleniem Zamawiającego</w:t>
      </w:r>
    </w:p>
    <w:p w14:paraId="4B238EE9" w14:textId="77777777" w:rsidR="00B3593D" w:rsidRDefault="00B3593D" w:rsidP="0024476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FA21A6D" w14:textId="6E96FEBD" w:rsidR="00B6191B" w:rsidRPr="005D2D30" w:rsidRDefault="00B6191B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833E47">
        <w:rPr>
          <w:rFonts w:asciiTheme="minorHAnsi" w:eastAsia="Arial" w:hAnsiTheme="minorHAnsi" w:cstheme="minorHAnsi"/>
          <w:sz w:val="22"/>
          <w:szCs w:val="22"/>
        </w:rPr>
        <w:t>zapytaniem ofertowym</w:t>
      </w:r>
      <w:r w:rsidR="00BC1FAC">
        <w:rPr>
          <w:rFonts w:asciiTheme="minorHAnsi" w:eastAsia="Arial" w:hAnsiTheme="minorHAnsi" w:cstheme="minorHAnsi"/>
          <w:sz w:val="22"/>
          <w:szCs w:val="22"/>
        </w:rPr>
        <w:t xml:space="preserve">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8DC9839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74FA1D42" w14:textId="7E9A7CF8" w:rsidR="00B6191B" w:rsidRDefault="00B6191B" w:rsidP="00833E47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</w:t>
      </w:r>
      <w:r w:rsidR="00D47D63" w:rsidRPr="005D2D30">
        <w:rPr>
          <w:rFonts w:asciiTheme="minorHAnsi" w:hAnsiTheme="minorHAnsi" w:cstheme="minorHAnsi"/>
          <w:b/>
          <w:kern w:val="2"/>
        </w:rPr>
        <w:t xml:space="preserve"> </w:t>
      </w:r>
      <w:r w:rsidRPr="005D2D30">
        <w:rPr>
          <w:rFonts w:asciiTheme="minorHAnsi" w:hAnsiTheme="minorHAnsi" w:cstheme="minorHAnsi"/>
          <w:b/>
          <w:kern w:val="2"/>
        </w:rPr>
        <w:t>…………….…… zł</w:t>
      </w:r>
      <w:r w:rsidR="00833E47"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 w:rsidR="0074273E"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5115D641" w14:textId="364F037F" w:rsidR="00833E47" w:rsidRDefault="00833E47" w:rsidP="00833E47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</w:p>
    <w:p w14:paraId="35CCFDD0" w14:textId="48B87134" w:rsidR="003E28F8" w:rsidRDefault="0029059A" w:rsidP="00833E47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Kryteria oceny oferty:</w:t>
      </w:r>
    </w:p>
    <w:tbl>
      <w:tblPr>
        <w:tblW w:w="83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"/>
        <w:gridCol w:w="3897"/>
        <w:gridCol w:w="2228"/>
        <w:gridCol w:w="1774"/>
      </w:tblGrid>
      <w:tr w:rsidR="009D5F63" w:rsidRPr="00DE261D" w14:paraId="45E21624" w14:textId="77777777" w:rsidTr="009D5F63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650B" w14:textId="77777777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4AD5" w14:textId="77777777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kern w:val="0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Kryterium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DC68A" w14:textId="7250F52E" w:rsidR="009D5F63" w:rsidRPr="00DE261D" w:rsidRDefault="00892910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kern w:val="0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Punktowane parametry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6AF4" w14:textId="2CE1FFFD" w:rsidR="009D5F63" w:rsidRPr="00DE261D" w:rsidRDefault="00892910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kern w:val="0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Zaoferowane przez Wykonawcę (wpisać wartość lub TAK/NIE)</w:t>
            </w:r>
          </w:p>
        </w:tc>
      </w:tr>
      <w:tr w:rsidR="009D5F63" w:rsidRPr="00DE261D" w14:paraId="34825E3A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83487" w14:textId="77777777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3E387" w14:textId="0D07ADC4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lość niezależnych aktywnych kanałów przetwarzania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11B2" w14:textId="77777777" w:rsidR="00BD63BB" w:rsidRDefault="00BD63BB" w:rsidP="00BD63BB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clear" w:pos="0"/>
              </w:tabs>
              <w:suppressAutoHyphens/>
              <w:ind w:left="0" w:firstLine="0"/>
              <w:contextualSpacing w:val="0"/>
              <w:textAlignment w:val="baseline"/>
              <w:rPr>
                <w:rFonts w:cstheme="minorHAnsi"/>
                <w:iCs/>
              </w:rPr>
            </w:pPr>
            <w:r w:rsidRPr="00DD0348">
              <w:rPr>
                <w:rFonts w:cstheme="minorHAnsi"/>
                <w:sz w:val="22"/>
                <w:szCs w:val="22"/>
              </w:rPr>
              <w:t>ilość niezależnych aktywnych kanałów przetwarzania</w:t>
            </w:r>
            <w:r w:rsidRPr="00DD0348">
              <w:rPr>
                <w:rFonts w:cstheme="minorHAnsi"/>
                <w:iCs/>
                <w:sz w:val="22"/>
                <w:szCs w:val="22"/>
              </w:rPr>
              <w:t>: 50 000 000 – 0 pkt.</w:t>
            </w:r>
          </w:p>
          <w:p w14:paraId="79BC8CA1" w14:textId="40B2C72B" w:rsidR="009D5F63" w:rsidRPr="00BD63BB" w:rsidRDefault="00BD63BB" w:rsidP="00BD63BB">
            <w:pPr>
              <w:pStyle w:val="Akapitzlist"/>
              <w:widowControl w:val="0"/>
              <w:numPr>
                <w:ilvl w:val="1"/>
                <w:numId w:val="18"/>
              </w:numPr>
              <w:tabs>
                <w:tab w:val="clear" w:pos="0"/>
              </w:tabs>
              <w:suppressAutoHyphens/>
              <w:ind w:left="0" w:firstLine="35"/>
              <w:contextualSpacing w:val="0"/>
              <w:textAlignment w:val="baseline"/>
              <w:rPr>
                <w:rFonts w:cstheme="minorHAnsi"/>
                <w:iCs/>
              </w:rPr>
            </w:pPr>
            <w:r w:rsidRPr="00BD63BB">
              <w:rPr>
                <w:rFonts w:cstheme="minorHAnsi"/>
                <w:sz w:val="22"/>
                <w:szCs w:val="22"/>
              </w:rPr>
              <w:t>ilość niezależnych aktywnych kanałów przetwarzania:</w:t>
            </w:r>
            <w:r w:rsidRPr="00BD63BB">
              <w:rPr>
                <w:rFonts w:cstheme="minorHAnsi"/>
                <w:iCs/>
                <w:sz w:val="22"/>
                <w:szCs w:val="22"/>
              </w:rPr>
              <w:t xml:space="preserve"> &gt; 60 000 000 – 5 pkt.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ED7B" w14:textId="417BA729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172F262E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5A90C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D9E5" w14:textId="7AA1F950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Zakres częstotliwości pracy aparatu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E0D53" w14:textId="77777777" w:rsidR="009E394C" w:rsidRDefault="009E394C" w:rsidP="009E394C">
            <w:pPr>
              <w:pStyle w:val="Akapitzlist"/>
              <w:widowControl w:val="0"/>
              <w:numPr>
                <w:ilvl w:val="1"/>
                <w:numId w:val="20"/>
              </w:numPr>
              <w:tabs>
                <w:tab w:val="clear" w:pos="0"/>
              </w:tabs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E30632">
              <w:rPr>
                <w:rFonts w:cstheme="minorHAnsi"/>
                <w:sz w:val="22"/>
                <w:szCs w:val="22"/>
              </w:rPr>
              <w:t xml:space="preserve">Zakres częstotliwości </w:t>
            </w:r>
            <w:r w:rsidRPr="00E30632">
              <w:rPr>
                <w:rFonts w:cstheme="minorHAnsi"/>
                <w:sz w:val="22"/>
                <w:szCs w:val="22"/>
              </w:rPr>
              <w:lastRenderedPageBreak/>
              <w:t>pracy aparatu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: </w:t>
            </w:r>
            <w:r w:rsidRPr="0025412A">
              <w:rPr>
                <w:rFonts w:cstheme="minorHAnsi"/>
                <w:iCs/>
                <w:sz w:val="22"/>
                <w:szCs w:val="22"/>
              </w:rPr>
              <w:t>od 2 MHz do 17 MHz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513E0A4B" w14:textId="05BB36A7" w:rsidR="009D5F63" w:rsidRPr="009E394C" w:rsidRDefault="009E394C" w:rsidP="009E394C">
            <w:pPr>
              <w:pStyle w:val="Akapitzlist"/>
              <w:widowControl w:val="0"/>
              <w:numPr>
                <w:ilvl w:val="1"/>
                <w:numId w:val="20"/>
              </w:numPr>
              <w:tabs>
                <w:tab w:val="clear" w:pos="0"/>
              </w:tabs>
              <w:suppressAutoHyphens/>
              <w:ind w:left="461"/>
              <w:contextualSpacing w:val="0"/>
              <w:textAlignment w:val="baseline"/>
              <w:rPr>
                <w:rFonts w:eastAsia="Arial" w:cstheme="minorHAnsi"/>
                <w:iCs/>
                <w:kern w:val="2"/>
                <w:lang w:eastAsia="zh-CN" w:bidi="hi-IN"/>
              </w:rPr>
            </w:pPr>
            <w:r w:rsidRPr="00B83012">
              <w:rPr>
                <w:rFonts w:cstheme="minorHAnsi"/>
                <w:sz w:val="22"/>
                <w:szCs w:val="22"/>
              </w:rPr>
              <w:t>Zakres częstotliwości pracy aparatu:</w:t>
            </w:r>
            <w:r w:rsidRPr="00B83012">
              <w:rPr>
                <w:rFonts w:cstheme="minorHAnsi"/>
                <w:iCs/>
                <w:sz w:val="22"/>
                <w:szCs w:val="22"/>
              </w:rPr>
              <w:t xml:space="preserve"> zakres szerszy od powyższego – 5 pkt.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DD2DC" w14:textId="0F414D30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1D6C3088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678A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CEC8" w14:textId="32E66C59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Regulacja głębokości pola obrazowania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99088" w14:textId="77777777" w:rsidR="00A66B30" w:rsidRDefault="00A66B30" w:rsidP="00A66B30">
            <w:pPr>
              <w:pStyle w:val="Akapitzlist"/>
              <w:widowControl w:val="0"/>
              <w:numPr>
                <w:ilvl w:val="1"/>
                <w:numId w:val="21"/>
              </w:numPr>
              <w:tabs>
                <w:tab w:val="clear" w:pos="0"/>
              </w:tabs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E30632">
              <w:rPr>
                <w:rFonts w:cstheme="minorHAnsi"/>
                <w:sz w:val="22"/>
                <w:szCs w:val="22"/>
              </w:rPr>
              <w:t>Regulacja głębokości pola obrazowania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: </w:t>
            </w:r>
            <w:r w:rsidRPr="0025412A">
              <w:rPr>
                <w:rFonts w:cstheme="minorHAnsi"/>
                <w:iCs/>
                <w:sz w:val="22"/>
                <w:szCs w:val="22"/>
              </w:rPr>
              <w:t xml:space="preserve">od 2 do </w:t>
            </w:r>
            <w:r>
              <w:rPr>
                <w:rFonts w:cstheme="minorHAnsi"/>
                <w:iCs/>
                <w:sz w:val="22"/>
                <w:szCs w:val="22"/>
              </w:rPr>
              <w:t>40</w:t>
            </w:r>
            <w:r w:rsidRPr="0025412A">
              <w:rPr>
                <w:rFonts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cstheme="minorHAnsi"/>
                <w:iCs/>
                <w:sz w:val="22"/>
                <w:szCs w:val="22"/>
              </w:rPr>
              <w:t>cm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67F1AA97" w14:textId="28623ED3" w:rsidR="009D5F63" w:rsidRPr="00A66B30" w:rsidRDefault="00A66B30" w:rsidP="00A66B30">
            <w:pPr>
              <w:pStyle w:val="Akapitzlist"/>
              <w:widowControl w:val="0"/>
              <w:numPr>
                <w:ilvl w:val="1"/>
                <w:numId w:val="21"/>
              </w:numPr>
              <w:tabs>
                <w:tab w:val="clear" w:pos="0"/>
              </w:tabs>
              <w:suppressAutoHyphens/>
              <w:ind w:left="461"/>
              <w:contextualSpacing w:val="0"/>
              <w:textAlignment w:val="baseline"/>
              <w:rPr>
                <w:rFonts w:eastAsia="Arial" w:cstheme="minorHAnsi"/>
                <w:iCs/>
                <w:kern w:val="2"/>
                <w:lang w:eastAsia="zh-CN" w:bidi="hi-IN"/>
              </w:rPr>
            </w:pPr>
            <w:r w:rsidRPr="00B83012">
              <w:rPr>
                <w:rFonts w:cstheme="minorHAnsi"/>
                <w:sz w:val="22"/>
                <w:szCs w:val="22"/>
              </w:rPr>
              <w:t>Regulacja głębokości pola obrazowania:</w:t>
            </w:r>
            <w:r w:rsidRPr="00B83012">
              <w:rPr>
                <w:rFonts w:cstheme="minorHAnsi"/>
                <w:iCs/>
                <w:sz w:val="22"/>
                <w:szCs w:val="22"/>
              </w:rPr>
              <w:t xml:space="preserve"> zakres szerszy od powyższego – 5 pkt.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5E30" w14:textId="0B1AAC42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3FF91AAC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83C2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85B7" w14:textId="4CD7569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 xml:space="preserve">Liczba obrazów pamięci (tzw. </w:t>
            </w:r>
            <w:proofErr w:type="spellStart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Cine</w:t>
            </w:r>
            <w:proofErr w:type="spellEnd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AEF2" w14:textId="77777777" w:rsidR="0033768A" w:rsidRDefault="0033768A" w:rsidP="0033768A">
            <w:pPr>
              <w:pStyle w:val="Akapitzlist"/>
              <w:widowControl w:val="0"/>
              <w:numPr>
                <w:ilvl w:val="1"/>
                <w:numId w:val="22"/>
              </w:numPr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E30632">
              <w:rPr>
                <w:rFonts w:cstheme="minorHAnsi"/>
                <w:sz w:val="22"/>
                <w:szCs w:val="22"/>
              </w:rPr>
              <w:t xml:space="preserve">Liczba obrazów pamięci (tzw. </w:t>
            </w:r>
            <w:proofErr w:type="spellStart"/>
            <w:r w:rsidRPr="00E30632">
              <w:rPr>
                <w:rFonts w:cstheme="minorHAnsi"/>
                <w:sz w:val="22"/>
                <w:szCs w:val="22"/>
              </w:rPr>
              <w:t>Cine</w:t>
            </w:r>
            <w:proofErr w:type="spellEnd"/>
            <w:r w:rsidRPr="00E30632">
              <w:rPr>
                <w:rFonts w:cstheme="minorHAnsi"/>
                <w:sz w:val="22"/>
                <w:szCs w:val="22"/>
              </w:rPr>
              <w:t>)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: </w:t>
            </w:r>
            <w:r>
              <w:rPr>
                <w:rFonts w:cstheme="minorHAnsi"/>
                <w:iCs/>
                <w:sz w:val="22"/>
                <w:szCs w:val="22"/>
              </w:rPr>
              <w:t xml:space="preserve">do </w:t>
            </w:r>
            <w:r w:rsidRPr="0025412A">
              <w:rPr>
                <w:rFonts w:cstheme="minorHAnsi"/>
                <w:iCs/>
                <w:sz w:val="22"/>
                <w:szCs w:val="22"/>
              </w:rPr>
              <w:t>200 000 obrazów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405387F6" w14:textId="77346125" w:rsidR="009D5F63" w:rsidRPr="0033768A" w:rsidRDefault="0033768A" w:rsidP="0033768A">
            <w:pPr>
              <w:pStyle w:val="Akapitzlist"/>
              <w:widowControl w:val="0"/>
              <w:numPr>
                <w:ilvl w:val="1"/>
                <w:numId w:val="22"/>
              </w:numPr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33768A">
              <w:rPr>
                <w:rFonts w:cstheme="minorHAnsi"/>
                <w:sz w:val="22"/>
                <w:szCs w:val="22"/>
              </w:rPr>
              <w:t xml:space="preserve">Liczba obrazów pamięci (tzw. </w:t>
            </w:r>
            <w:proofErr w:type="spellStart"/>
            <w:r w:rsidRPr="0033768A">
              <w:rPr>
                <w:rFonts w:cstheme="minorHAnsi"/>
                <w:sz w:val="22"/>
                <w:szCs w:val="22"/>
              </w:rPr>
              <w:t>Cine</w:t>
            </w:r>
            <w:proofErr w:type="spellEnd"/>
            <w:r w:rsidRPr="0033768A">
              <w:rPr>
                <w:rFonts w:cstheme="minorHAnsi"/>
                <w:sz w:val="22"/>
                <w:szCs w:val="22"/>
              </w:rPr>
              <w:t>):</w:t>
            </w:r>
            <w:r w:rsidRPr="0033768A">
              <w:rPr>
                <w:rFonts w:cstheme="minorHAnsi"/>
                <w:iCs/>
                <w:sz w:val="22"/>
                <w:szCs w:val="22"/>
              </w:rPr>
              <w:t xml:space="preserve"> oferta z najwyższą liczbą obrazów otrzyma 5 pkt.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B0F9" w14:textId="09008272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1BF06BE6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06A2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6000" w14:textId="7C21CAE6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Zakres dynamiki systemu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7A99" w14:textId="77777777" w:rsidR="00E27681" w:rsidRDefault="00E27681" w:rsidP="00E27681">
            <w:pPr>
              <w:pStyle w:val="Akapitzlist"/>
              <w:widowControl w:val="0"/>
              <w:numPr>
                <w:ilvl w:val="1"/>
                <w:numId w:val="23"/>
              </w:numPr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E30632">
              <w:rPr>
                <w:rFonts w:cstheme="minorHAnsi"/>
                <w:sz w:val="22"/>
                <w:szCs w:val="22"/>
              </w:rPr>
              <w:t>Zakres dynamiki systemu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: </w:t>
            </w:r>
            <w:r w:rsidRPr="0025412A">
              <w:rPr>
                <w:rFonts w:cstheme="minorHAnsi"/>
                <w:iCs/>
                <w:sz w:val="22"/>
                <w:szCs w:val="22"/>
              </w:rPr>
              <w:t xml:space="preserve">400 </w:t>
            </w:r>
            <w:proofErr w:type="spellStart"/>
            <w:r w:rsidRPr="0025412A">
              <w:rPr>
                <w:rFonts w:cstheme="minorHAnsi"/>
                <w:iCs/>
                <w:sz w:val="22"/>
                <w:szCs w:val="22"/>
              </w:rPr>
              <w:t>dB</w:t>
            </w:r>
            <w:proofErr w:type="spellEnd"/>
            <w:r w:rsidRPr="00DD0348">
              <w:rPr>
                <w:rFonts w:cstheme="minorHAnsi"/>
                <w:iCs/>
                <w:sz w:val="22"/>
                <w:szCs w:val="22"/>
              </w:rPr>
              <w:t>– 0 pkt.</w:t>
            </w:r>
          </w:p>
          <w:p w14:paraId="7FB7B018" w14:textId="76E07488" w:rsidR="009D5F63" w:rsidRPr="00E27681" w:rsidRDefault="00E27681" w:rsidP="00E27681">
            <w:pPr>
              <w:pStyle w:val="Akapitzlist"/>
              <w:widowControl w:val="0"/>
              <w:numPr>
                <w:ilvl w:val="1"/>
                <w:numId w:val="23"/>
              </w:numPr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E27681">
              <w:rPr>
                <w:rFonts w:cstheme="minorHAnsi"/>
                <w:sz w:val="22"/>
                <w:szCs w:val="22"/>
              </w:rPr>
              <w:t>Zakres dynamiki systemu:</w:t>
            </w:r>
            <w:r w:rsidRPr="00E27681">
              <w:rPr>
                <w:rFonts w:cstheme="minorHAnsi"/>
                <w:iCs/>
                <w:sz w:val="22"/>
                <w:szCs w:val="22"/>
              </w:rPr>
              <w:t xml:space="preserve"> oferta z najwyższym zakresem dynamiki systemu otrzyma 5 pkt.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8F97" w14:textId="51F0C0E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312C5EEE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81A70" w14:textId="77777777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6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B2A42" w14:textId="3771D6E9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Częstotliwość odświeżania obrazu 2D (</w:t>
            </w:r>
            <w:proofErr w:type="spellStart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frame</w:t>
            </w:r>
            <w:proofErr w:type="spellEnd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rate</w:t>
            </w:r>
            <w:proofErr w:type="spellEnd"/>
            <w:r w:rsidRPr="009A68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44CFC" w14:textId="77777777" w:rsidR="00F229DB" w:rsidRDefault="00F229DB" w:rsidP="00F229DB">
            <w:pPr>
              <w:pStyle w:val="Akapitzlist"/>
              <w:widowControl w:val="0"/>
              <w:numPr>
                <w:ilvl w:val="1"/>
                <w:numId w:val="24"/>
              </w:numPr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9A6812">
              <w:rPr>
                <w:rFonts w:cstheme="minorHAnsi"/>
                <w:color w:val="000000"/>
                <w:sz w:val="22"/>
                <w:szCs w:val="22"/>
              </w:rPr>
              <w:t>Częstotliwość odświeżania obrazu 2D (</w:t>
            </w:r>
            <w:proofErr w:type="spellStart"/>
            <w:r w:rsidRPr="009A6812">
              <w:rPr>
                <w:rFonts w:cstheme="minorHAnsi"/>
                <w:color w:val="000000"/>
                <w:sz w:val="22"/>
                <w:szCs w:val="22"/>
              </w:rPr>
              <w:t>frame</w:t>
            </w:r>
            <w:proofErr w:type="spellEnd"/>
            <w:r w:rsidRPr="009A6812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A6812">
              <w:rPr>
                <w:rFonts w:cstheme="minorHAnsi"/>
                <w:color w:val="000000"/>
                <w:sz w:val="22"/>
                <w:szCs w:val="22"/>
              </w:rPr>
              <w:t>rate</w:t>
            </w:r>
            <w:proofErr w:type="spellEnd"/>
            <w:r w:rsidRPr="009A6812">
              <w:rPr>
                <w:rFonts w:cstheme="minorHAnsi"/>
                <w:color w:val="000000"/>
                <w:sz w:val="22"/>
                <w:szCs w:val="22"/>
              </w:rPr>
              <w:t>)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: </w:t>
            </w:r>
            <w:r w:rsidRPr="0025412A">
              <w:rPr>
                <w:rFonts w:cstheme="minorHAnsi"/>
                <w:iCs/>
                <w:color w:val="000000"/>
                <w:sz w:val="22"/>
                <w:szCs w:val="22"/>
              </w:rPr>
              <w:t>30</w:t>
            </w:r>
            <w:r w:rsidRPr="0025412A">
              <w:rPr>
                <w:rFonts w:cstheme="minorHAnsi"/>
                <w:iCs/>
                <w:sz w:val="22"/>
                <w:szCs w:val="22"/>
              </w:rPr>
              <w:t>00 obrazów/s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2A20EB49" w14:textId="7C09BA12" w:rsidR="009D5F63" w:rsidRPr="00F229DB" w:rsidRDefault="00F229DB" w:rsidP="00F229DB">
            <w:pPr>
              <w:pStyle w:val="Akapitzlist"/>
              <w:widowControl w:val="0"/>
              <w:numPr>
                <w:ilvl w:val="1"/>
                <w:numId w:val="24"/>
              </w:numPr>
              <w:suppressAutoHyphens/>
              <w:ind w:left="461"/>
              <w:contextualSpacing w:val="0"/>
              <w:textAlignment w:val="baseline"/>
              <w:rPr>
                <w:rFonts w:cstheme="minorHAnsi"/>
                <w:iCs/>
              </w:rPr>
            </w:pPr>
            <w:r w:rsidRPr="00F229DB">
              <w:rPr>
                <w:rFonts w:cstheme="minorHAnsi"/>
                <w:color w:val="000000"/>
                <w:sz w:val="22"/>
                <w:szCs w:val="22"/>
              </w:rPr>
              <w:t>Częstotliwość odświeżania obrazu 2D (</w:t>
            </w:r>
            <w:proofErr w:type="spellStart"/>
            <w:r w:rsidRPr="00F229DB">
              <w:rPr>
                <w:rFonts w:cstheme="minorHAnsi"/>
                <w:color w:val="000000"/>
                <w:sz w:val="22"/>
                <w:szCs w:val="22"/>
              </w:rPr>
              <w:t>frame</w:t>
            </w:r>
            <w:proofErr w:type="spellEnd"/>
            <w:r w:rsidRPr="00F229DB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229DB">
              <w:rPr>
                <w:rFonts w:cstheme="minorHAnsi"/>
                <w:color w:val="000000"/>
                <w:sz w:val="22"/>
                <w:szCs w:val="22"/>
              </w:rPr>
              <w:t>rate</w:t>
            </w:r>
            <w:proofErr w:type="spellEnd"/>
            <w:r w:rsidRPr="00F229DB">
              <w:rPr>
                <w:rFonts w:cstheme="minorHAnsi"/>
                <w:color w:val="000000"/>
                <w:sz w:val="22"/>
                <w:szCs w:val="22"/>
              </w:rPr>
              <w:t>)</w:t>
            </w:r>
            <w:r w:rsidRPr="00F229DB">
              <w:rPr>
                <w:rFonts w:cstheme="minorHAnsi"/>
                <w:sz w:val="22"/>
                <w:szCs w:val="22"/>
              </w:rPr>
              <w:t>:</w:t>
            </w:r>
            <w:r w:rsidRPr="00F229DB">
              <w:rPr>
                <w:rFonts w:cstheme="minorHAnsi"/>
                <w:iCs/>
                <w:sz w:val="22"/>
                <w:szCs w:val="22"/>
              </w:rPr>
              <w:t xml:space="preserve"> </w:t>
            </w:r>
            <w:r w:rsidRPr="00F229DB">
              <w:rPr>
                <w:rFonts w:cstheme="minorHAnsi"/>
                <w:iCs/>
                <w:sz w:val="22"/>
                <w:szCs w:val="22"/>
              </w:rPr>
              <w:lastRenderedPageBreak/>
              <w:t>oferta z najwyższą częstotliwością otrzyma 5 pkt.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2A08" w14:textId="5B239BC9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084F93A0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2AB21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7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BBC39" w14:textId="254E7E24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E30632">
              <w:rPr>
                <w:rFonts w:asciiTheme="minorHAnsi" w:hAnsiTheme="minorHAnsi" w:cstheme="minorHAnsi"/>
                <w:sz w:val="22"/>
                <w:szCs w:val="22"/>
              </w:rPr>
              <w:t xml:space="preserve">Jednoczasowe obrazowanie 3 projekcji koniuszkowych  2D, 2D + kolor Doppler, 2D + </w:t>
            </w:r>
            <w:proofErr w:type="spellStart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>Dopler</w:t>
            </w:r>
            <w:proofErr w:type="spellEnd"/>
            <w:r w:rsidRPr="00E30632">
              <w:rPr>
                <w:rFonts w:asciiTheme="minorHAnsi" w:hAnsiTheme="minorHAnsi" w:cstheme="minorHAnsi"/>
                <w:sz w:val="22"/>
                <w:szCs w:val="22"/>
              </w:rPr>
              <w:t xml:space="preserve"> tkankowy w czasie rzeczywistym z jednego cyklu serca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931A" w14:textId="77777777" w:rsidR="00F95544" w:rsidRPr="00DD0348" w:rsidRDefault="00F95544" w:rsidP="00991BEC">
            <w:pPr>
              <w:pStyle w:val="Akapitzlist"/>
              <w:widowControl w:val="0"/>
              <w:numPr>
                <w:ilvl w:val="1"/>
                <w:numId w:val="25"/>
              </w:numPr>
              <w:suppressAutoHyphens/>
              <w:ind w:left="319"/>
              <w:contextualSpacing w:val="0"/>
              <w:textAlignment w:val="baseline"/>
              <w:rPr>
                <w:rFonts w:cstheme="minorHAnsi"/>
                <w:iCs/>
              </w:rPr>
            </w:pPr>
            <w:r>
              <w:rPr>
                <w:rFonts w:cstheme="minorHAnsi"/>
                <w:sz w:val="22"/>
                <w:szCs w:val="22"/>
              </w:rPr>
              <w:t>Nie spełnia kryterium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46BE03D1" w14:textId="77777777" w:rsidR="00F95544" w:rsidRPr="00DE261D" w:rsidRDefault="00F95544" w:rsidP="001F0AED">
            <w:pPr>
              <w:widowControl/>
              <w:numPr>
                <w:ilvl w:val="1"/>
                <w:numId w:val="25"/>
              </w:numPr>
              <w:spacing w:line="276" w:lineRule="auto"/>
              <w:ind w:left="319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Spełnia kryterium</w:t>
            </w:r>
            <w:r w:rsidRPr="00DD034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25412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5</w:t>
            </w:r>
            <w:r w:rsidRPr="0025412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pkt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0D60A922" w14:textId="49BBC1AD" w:rsidR="009D5F63" w:rsidRPr="00DE261D" w:rsidRDefault="009D5F63" w:rsidP="00991BEC">
            <w:pPr>
              <w:tabs>
                <w:tab w:val="left" w:pos="567"/>
                <w:tab w:val="left" w:pos="709"/>
              </w:tabs>
              <w:spacing w:line="276" w:lineRule="auto"/>
              <w:ind w:left="319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2955" w14:textId="591D07A9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7449FD80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0A42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8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7B76" w14:textId="4F49E838" w:rsidR="009D5F63" w:rsidRPr="009A6812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823685">
              <w:rPr>
                <w:rFonts w:asciiTheme="minorHAnsi" w:hAnsiTheme="minorHAnsi" w:cstheme="minorHAnsi"/>
                <w:bCs/>
                <w:sz w:val="22"/>
                <w:szCs w:val="22"/>
              </w:rPr>
              <w:t>Możliwości</w:t>
            </w:r>
            <w:r w:rsidRPr="006B454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rozbudowy echokardiografu </w:t>
            </w:r>
            <w:r w:rsidRPr="006B4543">
              <w:rPr>
                <w:rFonts w:asciiTheme="minorHAnsi" w:hAnsiTheme="minorHAnsi" w:cstheme="minorHAnsi"/>
                <w:sz w:val="22"/>
                <w:szCs w:val="22"/>
              </w:rPr>
              <w:t>o p</w:t>
            </w:r>
            <w:r w:rsidRPr="006B454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akiet wskaźników z-</w:t>
            </w:r>
            <w:proofErr w:type="spellStart"/>
            <w:r w:rsidRPr="006B454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scores</w:t>
            </w:r>
            <w:proofErr w:type="spellEnd"/>
            <w:r w:rsidRPr="006B454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dla dzieci oraz  predefiniowanych badań prenatalnych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4918" w14:textId="77777777" w:rsidR="00991BEC" w:rsidRPr="00DD0348" w:rsidRDefault="00991BEC" w:rsidP="00991BEC">
            <w:pPr>
              <w:pStyle w:val="Akapitzlist"/>
              <w:widowControl w:val="0"/>
              <w:numPr>
                <w:ilvl w:val="1"/>
                <w:numId w:val="26"/>
              </w:numPr>
              <w:suppressAutoHyphens/>
              <w:ind w:left="319"/>
              <w:contextualSpacing w:val="0"/>
              <w:textAlignment w:val="baseline"/>
              <w:rPr>
                <w:rFonts w:cstheme="minorHAnsi"/>
                <w:iCs/>
              </w:rPr>
            </w:pPr>
            <w:r>
              <w:rPr>
                <w:rFonts w:cstheme="minorHAnsi"/>
                <w:sz w:val="22"/>
                <w:szCs w:val="22"/>
              </w:rPr>
              <w:t>Nie spełnia kryterium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40F10BB7" w14:textId="77777777" w:rsidR="00991BEC" w:rsidRPr="00DE261D" w:rsidRDefault="00991BEC" w:rsidP="001F0AED">
            <w:pPr>
              <w:widowControl/>
              <w:numPr>
                <w:ilvl w:val="1"/>
                <w:numId w:val="26"/>
              </w:numPr>
              <w:spacing w:line="276" w:lineRule="auto"/>
              <w:ind w:left="319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Spełnia kryterium</w:t>
            </w:r>
            <w:r w:rsidRPr="00DD034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25412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5</w:t>
            </w:r>
            <w:r w:rsidRPr="0025412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pkt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4D2256E0" w14:textId="3AD08560" w:rsidR="009D5F63" w:rsidRPr="00DE261D" w:rsidRDefault="009D5F63" w:rsidP="00991BEC">
            <w:pPr>
              <w:tabs>
                <w:tab w:val="left" w:pos="567"/>
                <w:tab w:val="left" w:pos="709"/>
              </w:tabs>
              <w:spacing w:line="276" w:lineRule="auto"/>
              <w:ind w:left="319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B6A0" w14:textId="4301E58F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9D5F63" w:rsidRPr="00DE261D" w14:paraId="0DEE5A02" w14:textId="77777777" w:rsidTr="009D5F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F0E7C" w14:textId="77777777" w:rsidR="009D5F63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9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95F8" w14:textId="615E8E93" w:rsidR="009D5F63" w:rsidRPr="00E30632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Kompatybilność z posiadaną stacją roboczą </w:t>
            </w:r>
            <w:proofErr w:type="spellStart"/>
            <w:r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EchoPAC</w:t>
            </w:r>
            <w:proofErr w:type="spellEnd"/>
            <w:r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( GE Healthcare ) do post-</w:t>
            </w:r>
            <w:proofErr w:type="spellStart"/>
            <w:r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processingu</w:t>
            </w:r>
            <w:proofErr w:type="spellEnd"/>
            <w:r w:rsidRPr="00D73A8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lub zaoferowanie dodatkowej stacji roboczej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AE6A" w14:textId="77777777" w:rsidR="00991BEC" w:rsidRPr="00DD0348" w:rsidRDefault="00991BEC" w:rsidP="00991BEC">
            <w:pPr>
              <w:pStyle w:val="Akapitzlist"/>
              <w:widowControl w:val="0"/>
              <w:numPr>
                <w:ilvl w:val="1"/>
                <w:numId w:val="27"/>
              </w:numPr>
              <w:suppressAutoHyphens/>
              <w:ind w:left="319"/>
              <w:contextualSpacing w:val="0"/>
              <w:textAlignment w:val="baseline"/>
              <w:rPr>
                <w:rFonts w:cstheme="minorHAnsi"/>
                <w:iCs/>
              </w:rPr>
            </w:pPr>
            <w:r>
              <w:rPr>
                <w:rFonts w:cstheme="minorHAnsi"/>
                <w:sz w:val="22"/>
                <w:szCs w:val="22"/>
              </w:rPr>
              <w:t>Nie spełnia kryterium</w:t>
            </w:r>
            <w:r w:rsidRPr="00DD0348">
              <w:rPr>
                <w:rFonts w:cstheme="minorHAnsi"/>
                <w:iCs/>
                <w:sz w:val="22"/>
                <w:szCs w:val="22"/>
              </w:rPr>
              <w:t xml:space="preserve"> – 0 pkt.</w:t>
            </w:r>
          </w:p>
          <w:p w14:paraId="3B42EC34" w14:textId="08833CE9" w:rsidR="00991BEC" w:rsidRPr="00DE261D" w:rsidRDefault="00991BEC" w:rsidP="001F0AED">
            <w:pPr>
              <w:widowControl/>
              <w:numPr>
                <w:ilvl w:val="1"/>
                <w:numId w:val="27"/>
              </w:numPr>
              <w:spacing w:line="276" w:lineRule="auto"/>
              <w:ind w:left="319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Spełnia kryterium</w:t>
            </w:r>
            <w:r w:rsidRPr="00DD034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25412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20</w:t>
            </w:r>
            <w:r w:rsidRPr="0025412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pkt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5F252CA6" w14:textId="5B9C031B" w:rsidR="009D5F63" w:rsidRPr="00DE261D" w:rsidRDefault="009D5F63" w:rsidP="00991BEC">
            <w:pPr>
              <w:tabs>
                <w:tab w:val="left" w:pos="567"/>
                <w:tab w:val="left" w:pos="709"/>
              </w:tabs>
              <w:spacing w:line="276" w:lineRule="auto"/>
              <w:ind w:left="319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C954" w14:textId="6C999953" w:rsidR="009D5F63" w:rsidRPr="00DE261D" w:rsidRDefault="009D5F63" w:rsidP="009D5F63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</w:tbl>
    <w:p w14:paraId="18128405" w14:textId="77777777" w:rsidR="0029059A" w:rsidRDefault="0029059A" w:rsidP="00833E47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</w:p>
    <w:p w14:paraId="0B94D1A9" w14:textId="274FCA1D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ZADANIE 2 </w:t>
      </w:r>
    </w:p>
    <w:p w14:paraId="03EA6DF6" w14:textId="2B9C8112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Dostawa, instalacja i uruchomienie s</w:t>
      </w:r>
      <w:r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>ystem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>u</w:t>
      </w:r>
      <w:r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monitorując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>ego</w:t>
      </w:r>
      <w:r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do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s</w:t>
      </w:r>
      <w:r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>ali Intensywnego Nadzoru Kardiologicznego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wraz z przeszkoleniem Zamawiającego</w:t>
      </w:r>
    </w:p>
    <w:p w14:paraId="46B01F86" w14:textId="77777777" w:rsidR="00C22359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3892798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>zapytaniem ofertowym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FC0D905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345276C0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 …………….…… zł</w:t>
      </w:r>
      <w:r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5AA266BC" w14:textId="6FC14600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  <w:r w:rsidR="00682670">
        <w:rPr>
          <w:rFonts w:asciiTheme="minorHAnsi" w:hAnsiTheme="minorHAnsi" w:cstheme="minorHAnsi"/>
          <w:b/>
          <w:iCs/>
          <w:kern w:val="2"/>
          <w:sz w:val="22"/>
          <w:szCs w:val="22"/>
        </w:rPr>
        <w:t>, w tym</w:t>
      </w:r>
    </w:p>
    <w:p w14:paraId="0178C97A" w14:textId="66F66143" w:rsidR="00682670" w:rsidRDefault="0068267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Cena brutto jednostkowa:</w:t>
      </w:r>
    </w:p>
    <w:p w14:paraId="7722F2A9" w14:textId="77777777" w:rsidR="00682670" w:rsidRDefault="0068267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</w:p>
    <w:p w14:paraId="034361BD" w14:textId="2A146879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ZADANIE 3 </w:t>
      </w:r>
    </w:p>
    <w:p w14:paraId="4B09375F" w14:textId="4E3BC09C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Dostawa,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instalacja i uruchomienie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pomp infuzyjnych jednostrzykawkowych ze stacjami dokującymi i statywami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wraz z przeszkoleniem Zamawiającego</w:t>
      </w:r>
    </w:p>
    <w:p w14:paraId="3B9E1BB2" w14:textId="77777777" w:rsidR="00C22359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B994086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>zapytaniem ofertowym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14D2BC0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08941AC7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lastRenderedPageBreak/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 …………….…… zł</w:t>
      </w:r>
      <w:r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34D3F659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</w:p>
    <w:p w14:paraId="17EFBAC1" w14:textId="3312DD52" w:rsidR="00D22620" w:rsidRDefault="00D2262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Cena jednostkowa brutto: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1"/>
        <w:gridCol w:w="1962"/>
        <w:gridCol w:w="2268"/>
        <w:gridCol w:w="2268"/>
      </w:tblGrid>
      <w:tr w:rsidR="00D22620" w:rsidRPr="00015C34" w14:paraId="35A994EF" w14:textId="77777777" w:rsidTr="002853E3">
        <w:trPr>
          <w:trHeight w:val="1041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33EF" w14:textId="77777777" w:rsidR="00D22620" w:rsidRPr="00015C34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Rodzaj urządzenia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7320A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Łączna liczba sztuk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77C8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Cena brutto jednostkowa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1ECE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Cena brutto za łączną liczbę sztuk</w:t>
            </w:r>
          </w:p>
        </w:tc>
      </w:tr>
      <w:tr w:rsidR="00D22620" w:rsidRPr="00015C34" w14:paraId="1E98AD12" w14:textId="77777777" w:rsidTr="00D22620">
        <w:trPr>
          <w:trHeight w:val="749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7555" w14:textId="77777777" w:rsidR="00D22620" w:rsidRPr="00D22620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 xml:space="preserve">Pompy infuzyjne </w:t>
            </w:r>
            <w:proofErr w:type="spellStart"/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jednostrzykawkowe</w:t>
            </w:r>
            <w:proofErr w:type="spellEnd"/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15EB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C29F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71E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22620" w:rsidRPr="00015C34" w14:paraId="50A1E44E" w14:textId="77777777" w:rsidTr="00D22620">
        <w:trPr>
          <w:trHeight w:val="419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56D7" w14:textId="77777777" w:rsidR="00D22620" w:rsidRPr="00D22620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 xml:space="preserve">Statywy 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6501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8440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3728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22620" w:rsidRPr="00015C34" w14:paraId="7C85E2D9" w14:textId="77777777" w:rsidTr="002853E3">
        <w:trPr>
          <w:trHeight w:val="474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57F4" w14:textId="77777777" w:rsidR="00D22620" w:rsidRPr="00D22620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Stacje dokujące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20C2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625A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1985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34C33B64" w14:textId="77777777" w:rsidR="00D22620" w:rsidRDefault="00D2262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</w:p>
    <w:p w14:paraId="1DAF9309" w14:textId="667D6E80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ZADANIE 4 </w:t>
      </w:r>
    </w:p>
    <w:p w14:paraId="73A89456" w14:textId="444890CE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Dostawa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i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instalacja 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>łóżek szpitalnych z szafkami przyłóżkowymi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wraz z przeszkoleniem Zamawiającego</w:t>
      </w:r>
    </w:p>
    <w:p w14:paraId="254F9FCE" w14:textId="77777777" w:rsidR="00C22359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AB25F59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>zapytaniem ofertowym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800DE68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4610609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 …………….…… zł</w:t>
      </w:r>
      <w:r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59316155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</w:p>
    <w:p w14:paraId="31A89135" w14:textId="5AD72F6E" w:rsidR="00D22620" w:rsidRDefault="00D2262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Cena jednostkowa brutto: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1"/>
        <w:gridCol w:w="1962"/>
        <w:gridCol w:w="2268"/>
        <w:gridCol w:w="2268"/>
      </w:tblGrid>
      <w:tr w:rsidR="00D22620" w:rsidRPr="00015C34" w14:paraId="50CFCD06" w14:textId="77777777" w:rsidTr="002853E3">
        <w:trPr>
          <w:trHeight w:val="1041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60CC" w14:textId="77777777" w:rsidR="00D22620" w:rsidRPr="00015C34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Rodzaj urządzenia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D3B05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Łączna liczba sztuk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D82E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Cena brutto jednostkowa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1A60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Cena brutto za łączną liczbę sztuk</w:t>
            </w:r>
          </w:p>
        </w:tc>
      </w:tr>
      <w:tr w:rsidR="00D22620" w:rsidRPr="00015C34" w14:paraId="4B956478" w14:textId="77777777" w:rsidTr="002853E3">
        <w:trPr>
          <w:trHeight w:val="749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2FCD" w14:textId="21D30ACA" w:rsidR="00D22620" w:rsidRPr="00D22620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Łóżko szpitalne</w:t>
            </w:r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B665" w14:textId="66987DB9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223F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B7C2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D22620" w:rsidRPr="00015C34" w14:paraId="196C28A0" w14:textId="77777777" w:rsidTr="002853E3">
        <w:trPr>
          <w:trHeight w:val="419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2503" w14:textId="3B17DC8F" w:rsidR="00D22620" w:rsidRPr="00D22620" w:rsidRDefault="00D22620" w:rsidP="002853E3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Szafka przyłóżkowa</w:t>
            </w:r>
            <w:r w:rsidRPr="00D22620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C0A0" w14:textId="031C04D1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015C3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A079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46CF" w14:textId="77777777" w:rsidR="00D22620" w:rsidRPr="00015C34" w:rsidRDefault="00D22620" w:rsidP="002853E3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14628C41" w14:textId="77777777" w:rsidR="00D22620" w:rsidRDefault="00D2262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</w:p>
    <w:p w14:paraId="799CA3C0" w14:textId="77777777" w:rsidR="0037229E" w:rsidRDefault="0037229E" w:rsidP="0037229E">
      <w:pPr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lastRenderedPageBreak/>
        <w:t>Kryteria oceny oferty:</w:t>
      </w: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3799"/>
        <w:gridCol w:w="2326"/>
        <w:gridCol w:w="1774"/>
      </w:tblGrid>
      <w:tr w:rsidR="0037229E" w:rsidRPr="00DE261D" w14:paraId="4228325B" w14:textId="77777777" w:rsidTr="0037229E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25E2" w14:textId="77777777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2F9C" w14:textId="77777777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Kryterium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4BB6" w14:textId="75928777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Punktowane parametry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76F5D" w14:textId="3E6F620A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Zaoferowane przez Wykonawcę (wpisać wartość lub TAK/NIE)</w:t>
            </w:r>
          </w:p>
        </w:tc>
      </w:tr>
      <w:tr w:rsidR="0037229E" w:rsidRPr="00DE261D" w14:paraId="2A1BC000" w14:textId="77777777" w:rsidTr="0037229E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924B" w14:textId="77777777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91ACA" w14:textId="6E985722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Kryterium jakościowe dla łóżka: Zakres e</w:t>
            </w:r>
            <w:r w:rsidRPr="00CD76F1">
              <w:rPr>
                <w:rFonts w:asciiTheme="minorHAnsi" w:hAnsiTheme="minorHAnsi" w:cstheme="minorHAnsi"/>
                <w:sz w:val="22"/>
                <w:szCs w:val="22"/>
              </w:rPr>
              <w:t xml:space="preserve">lektrycznej regulacja wysokości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E6798" w14:textId="77777777" w:rsidR="00BE2F5B" w:rsidRPr="007D68D8" w:rsidRDefault="00BE2F5B" w:rsidP="00D826DD">
            <w:pPr>
              <w:widowControl/>
              <w:numPr>
                <w:ilvl w:val="1"/>
                <w:numId w:val="28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Zakres = różnica między wysokością maksymalną a minimalną leża: 540 mm lub mniejszy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7B68F174" w14:textId="77777777" w:rsidR="00BE2F5B" w:rsidRPr="00F67577" w:rsidRDefault="00BE2F5B" w:rsidP="00D826DD">
            <w:pPr>
              <w:widowControl/>
              <w:numPr>
                <w:ilvl w:val="1"/>
                <w:numId w:val="28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Zakres = różnica między wysokością maksymalną a minimalną leża: powyżej 540 mm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10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</w:p>
          <w:p w14:paraId="44E633E4" w14:textId="77777777" w:rsidR="00F67577" w:rsidRDefault="00F67577" w:rsidP="00F67577">
            <w:pPr>
              <w:widowControl/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</w:p>
          <w:p w14:paraId="4BA5A587" w14:textId="603040E0" w:rsidR="0037229E" w:rsidRPr="00DE261D" w:rsidRDefault="00F67577" w:rsidP="00F67577">
            <w:pPr>
              <w:tabs>
                <w:tab w:val="left" w:pos="567"/>
                <w:tab w:val="left" w:pos="709"/>
              </w:tabs>
              <w:spacing w:line="276" w:lineRule="auto"/>
              <w:ind w:left="98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Obok należy podać zakres: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C0655" w14:textId="1008672E" w:rsidR="0037229E" w:rsidRPr="00DE261D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37229E" w:rsidRPr="00D937FA" w14:paraId="596DBC3E" w14:textId="77777777" w:rsidTr="0037229E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180AB" w14:textId="77777777" w:rsidR="0037229E" w:rsidRPr="00CD76F1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CD76F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CA3C" w14:textId="6553AA43" w:rsidR="0037229E" w:rsidRPr="00CD76F1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Kryterium jakościowe dla łóżka: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Wyposażenie łóżka </w:t>
            </w:r>
            <w:r w:rsidRPr="00D937FA">
              <w:rPr>
                <w:rFonts w:asciiTheme="minorHAnsi" w:hAnsiTheme="minorHAnsi" w:cstheme="minorHAnsi"/>
                <w:sz w:val="22"/>
                <w:szCs w:val="22"/>
              </w:rPr>
              <w:t xml:space="preserve">w uchwyty materaca min. dwóch segmentach leża.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1619" w14:textId="77777777" w:rsidR="00A646CE" w:rsidRPr="007D68D8" w:rsidRDefault="00A646CE" w:rsidP="00D826DD">
            <w:pPr>
              <w:widowControl/>
              <w:numPr>
                <w:ilvl w:val="1"/>
                <w:numId w:val="29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Nie 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1D0F907B" w14:textId="77777777" w:rsidR="00A646CE" w:rsidRDefault="00A646CE" w:rsidP="00D826DD">
            <w:pPr>
              <w:widowControl/>
              <w:numPr>
                <w:ilvl w:val="1"/>
                <w:numId w:val="29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5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 xml:space="preserve">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</w:p>
          <w:p w14:paraId="4E48166B" w14:textId="62E4F812" w:rsidR="0037229E" w:rsidRPr="00CD76F1" w:rsidRDefault="0037229E" w:rsidP="00D826DD">
            <w:pPr>
              <w:tabs>
                <w:tab w:val="left" w:pos="567"/>
                <w:tab w:val="left" w:pos="709"/>
              </w:tabs>
              <w:spacing w:line="276" w:lineRule="auto"/>
              <w:ind w:left="458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F0AC" w14:textId="7C79ACBE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37229E" w:rsidRPr="00D937FA" w14:paraId="2D5EBAEB" w14:textId="77777777" w:rsidTr="0037229E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B747B" w14:textId="77777777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08A58" w14:textId="55B7B05E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Kryterium </w:t>
            </w:r>
            <w:r w:rsidRPr="00BB0464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jakościowe dla łóżka: Wyposażenie w u</w:t>
            </w:r>
            <w:r w:rsidRPr="00BB0464">
              <w:rPr>
                <w:rFonts w:asciiTheme="minorHAnsi" w:hAnsiTheme="minorHAnsi" w:cstheme="minorHAnsi"/>
                <w:sz w:val="22"/>
                <w:szCs w:val="22"/>
              </w:rPr>
              <w:t xml:space="preserve">chwyty przesuwne pod barierką min 3 szt. na jedną stronę łóżka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BF8B" w14:textId="77777777" w:rsidR="008B2A80" w:rsidRPr="007D68D8" w:rsidRDefault="008B2A80" w:rsidP="00D826DD">
            <w:pPr>
              <w:widowControl/>
              <w:numPr>
                <w:ilvl w:val="1"/>
                <w:numId w:val="30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Nie 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7CCB166D" w14:textId="77777777" w:rsidR="008B2A80" w:rsidRDefault="008B2A80" w:rsidP="00D826DD">
            <w:pPr>
              <w:widowControl/>
              <w:numPr>
                <w:ilvl w:val="1"/>
                <w:numId w:val="30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5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 xml:space="preserve">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</w:p>
          <w:p w14:paraId="04982EE2" w14:textId="7B618120" w:rsidR="0037229E" w:rsidRPr="00D937FA" w:rsidRDefault="0037229E" w:rsidP="00D826DD">
            <w:pPr>
              <w:tabs>
                <w:tab w:val="left" w:pos="567"/>
                <w:tab w:val="left" w:pos="709"/>
              </w:tabs>
              <w:spacing w:line="276" w:lineRule="auto"/>
              <w:ind w:left="458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5091" w14:textId="050DBEE8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37229E" w:rsidRPr="00D937FA" w14:paraId="43F6381B" w14:textId="77777777" w:rsidTr="0037229E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A6F5" w14:textId="77777777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D9D2" w14:textId="02F5F2CC" w:rsidR="0037229E" w:rsidRPr="00BB0464" w:rsidRDefault="0037229E" w:rsidP="0037229E">
            <w:pPr>
              <w:snapToGrid w:val="0"/>
              <w:rPr>
                <w:rFonts w:asciiTheme="minorHAnsi" w:hAnsiTheme="minorHAnsi" w:cstheme="minorHAnsi"/>
                <w:highlight w:val="green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Kryterium jakościowe dla szafki: 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Wyposażenie w 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dodatkow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ą, trzecią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szuflad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ę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na obuwie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  <w:r w:rsidRP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wykonan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ą</w:t>
            </w:r>
            <w:r w:rsidRPr="00E13A52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w całości z tworzywa ABS w podstawie szafki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E380" w14:textId="77777777" w:rsidR="00D826DD" w:rsidRPr="007D68D8" w:rsidRDefault="00D826DD" w:rsidP="00D826DD">
            <w:pPr>
              <w:widowControl/>
              <w:numPr>
                <w:ilvl w:val="1"/>
                <w:numId w:val="31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Nie 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6B569E82" w14:textId="77777777" w:rsidR="00D826DD" w:rsidRDefault="00D826DD" w:rsidP="00D826DD">
            <w:pPr>
              <w:widowControl/>
              <w:numPr>
                <w:ilvl w:val="1"/>
                <w:numId w:val="31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10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 xml:space="preserve">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</w:p>
          <w:p w14:paraId="4C7B3ECE" w14:textId="2F57215A" w:rsidR="0037229E" w:rsidRPr="00D937FA" w:rsidRDefault="0037229E" w:rsidP="00D826DD">
            <w:pPr>
              <w:tabs>
                <w:tab w:val="left" w:pos="567"/>
                <w:tab w:val="left" w:pos="709"/>
              </w:tabs>
              <w:spacing w:line="276" w:lineRule="auto"/>
              <w:ind w:left="458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545DF" w14:textId="66A3A754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37229E" w:rsidRPr="00D937FA" w14:paraId="1D0BC61F" w14:textId="77777777" w:rsidTr="0037229E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3135" w14:textId="77777777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B071" w14:textId="30703E1F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Kryterium jakościowe dla szafki: 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Wyposażenie w </w:t>
            </w:r>
            <w:r w:rsidRPr="003D1D6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obrotowy korpus szafki, umieszczony na mobilnej podstawie, pozwalające na umieszczeniu blatu bocznego szafki z lewej, bądź prawej </w:t>
            </w:r>
            <w:r w:rsidRPr="003D1D6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lastRenderedPageBreak/>
              <w:t>strony  łóżka, umożliwiające również schowanie blatu bocznego za tylną ścianką szafki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B19BB" w14:textId="77777777" w:rsidR="00D826DD" w:rsidRPr="007D68D8" w:rsidRDefault="00D826DD" w:rsidP="00D826DD">
            <w:pPr>
              <w:widowControl/>
              <w:numPr>
                <w:ilvl w:val="1"/>
                <w:numId w:val="32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lastRenderedPageBreak/>
              <w:t>Nie 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14F70B07" w14:textId="77777777" w:rsidR="00D826DD" w:rsidRDefault="00D826DD" w:rsidP="00D826DD">
            <w:pPr>
              <w:widowControl/>
              <w:numPr>
                <w:ilvl w:val="1"/>
                <w:numId w:val="32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10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 xml:space="preserve">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</w:p>
          <w:p w14:paraId="7A64D85B" w14:textId="76514D93" w:rsidR="0037229E" w:rsidRPr="00D937FA" w:rsidRDefault="0037229E" w:rsidP="00D826DD">
            <w:pPr>
              <w:tabs>
                <w:tab w:val="left" w:pos="567"/>
                <w:tab w:val="left" w:pos="709"/>
              </w:tabs>
              <w:spacing w:line="276" w:lineRule="auto"/>
              <w:ind w:left="458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1E30" w14:textId="3CA73963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37229E" w:rsidRPr="00D937FA" w14:paraId="25C5EDA1" w14:textId="77777777" w:rsidTr="0037229E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4CF4" w14:textId="77777777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2799" w14:textId="5D0C0613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Kryterium jakościowe dla szafki: 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wyposażenie szafki </w:t>
            </w:r>
            <w:r w:rsidRPr="00D937FA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w uchwyt na szklankę</w:t>
            </w:r>
            <w:r w:rsidRPr="00D937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BA95A" w14:textId="77777777" w:rsidR="00D826DD" w:rsidRPr="007D68D8" w:rsidRDefault="00D826DD" w:rsidP="00D826DD">
            <w:pPr>
              <w:widowControl/>
              <w:numPr>
                <w:ilvl w:val="1"/>
                <w:numId w:val="33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Nie 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0F3CA25D" w14:textId="77777777" w:rsidR="00D826DD" w:rsidRDefault="00D826DD" w:rsidP="00D826DD">
            <w:pPr>
              <w:widowControl/>
              <w:numPr>
                <w:ilvl w:val="1"/>
                <w:numId w:val="33"/>
              </w:numPr>
              <w:spacing w:line="276" w:lineRule="auto"/>
              <w:ind w:left="458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Spełnia kryterium</w:t>
            </w:r>
            <w:r w:rsidRPr="007D68D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– 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10</w:t>
            </w:r>
            <w:r w:rsidRPr="007D68D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 xml:space="preserve"> pkt</w:t>
            </w: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.</w:t>
            </w:r>
          </w:p>
          <w:p w14:paraId="01B8F533" w14:textId="05968E84" w:rsidR="0037229E" w:rsidRPr="00D937FA" w:rsidRDefault="0037229E" w:rsidP="00D826DD">
            <w:pPr>
              <w:tabs>
                <w:tab w:val="left" w:pos="567"/>
                <w:tab w:val="left" w:pos="709"/>
              </w:tabs>
              <w:spacing w:line="276" w:lineRule="auto"/>
              <w:ind w:left="458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3461F" w14:textId="2819EC9A" w:rsidR="0037229E" w:rsidRPr="00D937FA" w:rsidRDefault="0037229E" w:rsidP="0037229E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</w:tbl>
    <w:p w14:paraId="326D9E5D" w14:textId="77777777" w:rsidR="0037229E" w:rsidRDefault="0037229E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</w:p>
    <w:p w14:paraId="734BBE56" w14:textId="16F502C6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ZADANIE 5 </w:t>
      </w:r>
    </w:p>
    <w:p w14:paraId="7E3214F4" w14:textId="13220E71" w:rsidR="00C22359" w:rsidRDefault="003E28F8" w:rsidP="003E28F8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</w:rPr>
        <w:t xml:space="preserve">Dostawa,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instalacja i uruchomienie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aparatów EKG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wraz z przeszkoleniem Zamawiającego</w:t>
      </w:r>
    </w:p>
    <w:p w14:paraId="7A81DC7E" w14:textId="77777777" w:rsidR="003E28F8" w:rsidRDefault="003E28F8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</w:p>
    <w:p w14:paraId="6224BD4C" w14:textId="77777777" w:rsidR="003E28F8" w:rsidRDefault="003E28F8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25AC0AF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>zapytaniem ofertowym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E9EF714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3799D9F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 …………….…… zł</w:t>
      </w:r>
      <w:r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2BA0B10F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</w:p>
    <w:p w14:paraId="7B7AA38B" w14:textId="7A5BF068" w:rsidR="00C22359" w:rsidRDefault="00C22359" w:rsidP="00C22359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ZADANIE </w:t>
      </w:r>
      <w:r w:rsidR="003E28F8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6850EA" w14:textId="198AE474" w:rsidR="00C22359" w:rsidRDefault="003E28F8" w:rsidP="003E28F8">
      <w:pPr>
        <w:shd w:val="clear" w:color="auto" w:fill="E2EFD9" w:themeFill="accent6" w:themeFillTint="33"/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</w:rPr>
        <w:t xml:space="preserve">Dostawa,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instalacja i uruchomienie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pomp objętościowych </w:t>
      </w:r>
      <w:r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wraz z przeszkoleniem Zamawiającego</w:t>
      </w:r>
    </w:p>
    <w:p w14:paraId="23B5FFDC" w14:textId="77777777" w:rsidR="003E28F8" w:rsidRDefault="003E28F8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</w:p>
    <w:p w14:paraId="6F78FFF6" w14:textId="77777777" w:rsidR="003E28F8" w:rsidRDefault="003E28F8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DF4DC33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>zapytaniem ofertowym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15B07D67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2EC788F9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 …………….…… zł</w:t>
      </w:r>
      <w:r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37DE86E8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</w:p>
    <w:p w14:paraId="61D14441" w14:textId="77777777" w:rsidR="00C843ED" w:rsidRDefault="00C843ED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</w:p>
    <w:p w14:paraId="6BF35831" w14:textId="77777777" w:rsidR="005122C9" w:rsidRDefault="005122C9" w:rsidP="005122C9">
      <w:pPr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Kryteria oceny oferty:</w:t>
      </w: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3799"/>
        <w:gridCol w:w="2326"/>
        <w:gridCol w:w="1774"/>
      </w:tblGrid>
      <w:tr w:rsidR="001B55EC" w:rsidRPr="00DE261D" w14:paraId="248F9779" w14:textId="77777777" w:rsidTr="00843A91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8657" w14:textId="77777777" w:rsidR="001B55EC" w:rsidRPr="00DE261D" w:rsidRDefault="001B55EC" w:rsidP="00843A91">
            <w:pPr>
              <w:tabs>
                <w:tab w:val="left" w:pos="567"/>
                <w:tab w:val="left" w:pos="709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97593" w14:textId="77777777" w:rsidR="001B55EC" w:rsidRPr="00DE261D" w:rsidRDefault="001B55EC" w:rsidP="00843A91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Kryterium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4431" w14:textId="77777777" w:rsidR="001B55EC" w:rsidRPr="00DE261D" w:rsidRDefault="001B55EC" w:rsidP="00843A91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>Punktowane parametry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0A0F" w14:textId="77777777" w:rsidR="001B55EC" w:rsidRPr="00DE261D" w:rsidRDefault="001B55EC" w:rsidP="00843A91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t xml:space="preserve">Zaoferowane przez Wykonawcę (wpisać wartość </w:t>
            </w: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</w:rPr>
              <w:lastRenderedPageBreak/>
              <w:t>lub TAK/NIE)</w:t>
            </w:r>
          </w:p>
        </w:tc>
      </w:tr>
      <w:tr w:rsidR="007B35C4" w:rsidRPr="00DE261D" w14:paraId="19F09229" w14:textId="77777777" w:rsidTr="001B55EC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AC5C" w14:textId="77777777" w:rsidR="007B35C4" w:rsidRPr="00DE261D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0E66" w14:textId="43B43394" w:rsidR="007B35C4" w:rsidRPr="00DE261D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czas 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z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asilania z akumulatora wewnętrznego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8E6F" w14:textId="77777777" w:rsidR="00AA4565" w:rsidRPr="00804761" w:rsidRDefault="00AA4565" w:rsidP="00B27ADC">
            <w:pPr>
              <w:pStyle w:val="Akapitzlist"/>
              <w:widowControl w:val="0"/>
              <w:numPr>
                <w:ilvl w:val="1"/>
                <w:numId w:val="34"/>
              </w:numPr>
              <w:suppressAutoHyphens/>
              <w:ind w:left="316"/>
              <w:contextualSpacing w:val="0"/>
              <w:textAlignment w:val="baseline"/>
              <w:rPr>
                <w:rFonts w:eastAsia="Times New Roman" w:cstheme="minorHAnsi"/>
                <w:lang w:eastAsia="ar-SA"/>
              </w:rPr>
            </w:pPr>
            <w:r w:rsidRPr="00804761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zasilanie z akumulatora wewnętrznego przy przepływie 25 ml/h = 10 h – </w:t>
            </w:r>
            <w:r w:rsidRPr="0080476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0 pkt.</w:t>
            </w:r>
          </w:p>
          <w:p w14:paraId="6F43F53D" w14:textId="77777777" w:rsidR="00AA4565" w:rsidRPr="00804761" w:rsidRDefault="00AA4565" w:rsidP="00B27ADC">
            <w:pPr>
              <w:pStyle w:val="Akapitzlist"/>
              <w:widowControl w:val="0"/>
              <w:numPr>
                <w:ilvl w:val="1"/>
                <w:numId w:val="34"/>
              </w:numPr>
              <w:suppressAutoHyphens/>
              <w:ind w:left="316"/>
              <w:contextualSpacing w:val="0"/>
              <w:textAlignment w:val="baseline"/>
              <w:rPr>
                <w:rFonts w:eastAsia="Times New Roman" w:cstheme="minorHAnsi"/>
                <w:lang w:eastAsia="ar-SA"/>
              </w:rPr>
            </w:pPr>
            <w:r w:rsidRPr="00804761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zasilanie z akumulatora wewnętrznego przy przepływie 25 ml/h &gt; 10 h &lt; 13h – </w:t>
            </w:r>
            <w:r w:rsidRPr="0080476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5 pkt.</w:t>
            </w:r>
          </w:p>
          <w:p w14:paraId="1D2418DA" w14:textId="77777777" w:rsidR="00AA4565" w:rsidRPr="00804761" w:rsidRDefault="00AA4565" w:rsidP="00B27ADC">
            <w:pPr>
              <w:pStyle w:val="Akapitzlist"/>
              <w:widowControl w:val="0"/>
              <w:numPr>
                <w:ilvl w:val="1"/>
                <w:numId w:val="34"/>
              </w:numPr>
              <w:suppressAutoHyphens/>
              <w:ind w:left="316"/>
              <w:contextualSpacing w:val="0"/>
              <w:textAlignment w:val="baseline"/>
              <w:rPr>
                <w:rFonts w:eastAsia="Times New Roman" w:cstheme="minorHAnsi"/>
                <w:lang w:eastAsia="ar-SA"/>
              </w:rPr>
            </w:pPr>
            <w:r w:rsidRPr="00804761">
              <w:rPr>
                <w:rFonts w:eastAsia="Times New Roman" w:cstheme="minorHAnsi"/>
                <w:sz w:val="22"/>
                <w:szCs w:val="22"/>
                <w:lang w:eastAsia="ar-SA"/>
              </w:rPr>
              <w:t>zasilanie z akumulatora wewnętrznego przy przepływie 25 ml/h ≥ 13 h</w:t>
            </w:r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 </w:t>
            </w:r>
            <w:r w:rsidRPr="00804761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– </w:t>
            </w:r>
            <w:r w:rsidRPr="0080476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10 pkt.</w:t>
            </w:r>
          </w:p>
          <w:p w14:paraId="0F7A5C1D" w14:textId="3AAD05C6" w:rsidR="007B35C4" w:rsidRPr="00DE261D" w:rsidRDefault="007B35C4" w:rsidP="00B27ADC">
            <w:pPr>
              <w:tabs>
                <w:tab w:val="left" w:pos="567"/>
                <w:tab w:val="left" w:pos="709"/>
              </w:tabs>
              <w:spacing w:line="276" w:lineRule="auto"/>
              <w:ind w:left="316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C7E27" w14:textId="520925B4" w:rsidR="007B35C4" w:rsidRPr="00DE261D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7B35C4" w:rsidRPr="00DE261D" w14:paraId="3FE1BD34" w14:textId="77777777" w:rsidTr="008622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E944" w14:textId="77777777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9C4A" w14:textId="68D12491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Parametr jakościowy: m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asa pompy wraz z uchwytem do mocowania na stojaku lub szynie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A174" w14:textId="77777777" w:rsidR="00381934" w:rsidRPr="00DE261D" w:rsidRDefault="00381934" w:rsidP="00B27ADC">
            <w:pPr>
              <w:widowControl/>
              <w:numPr>
                <w:ilvl w:val="1"/>
                <w:numId w:val="35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9D656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masa pompy wraz z uchwytem do mocowania na stojaku lub szynie &gt; 2,2 kg</w:t>
            </w: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  <w:r w:rsidRPr="009D656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  <w:r w:rsidRPr="009D656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– 0 pkt</w:t>
            </w:r>
            <w:r w:rsidRPr="009D656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.</w:t>
            </w:r>
          </w:p>
          <w:p w14:paraId="5B3EB78E" w14:textId="77777777" w:rsidR="00381934" w:rsidRPr="009D6568" w:rsidRDefault="00381934" w:rsidP="00B27ADC">
            <w:pPr>
              <w:widowControl/>
              <w:numPr>
                <w:ilvl w:val="1"/>
                <w:numId w:val="35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9D6568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masa pompy wraz z uchwytem do mocowania na stojaku lub szynie ≤ 2,2 kg </w:t>
            </w:r>
            <w:r w:rsidRPr="009D6568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– 10 pkt.</w:t>
            </w:r>
          </w:p>
          <w:p w14:paraId="36507A68" w14:textId="1AC34E4E" w:rsidR="007B35C4" w:rsidRDefault="007B35C4" w:rsidP="00B27ADC">
            <w:pPr>
              <w:tabs>
                <w:tab w:val="left" w:pos="567"/>
                <w:tab w:val="left" w:pos="709"/>
              </w:tabs>
              <w:spacing w:line="276" w:lineRule="auto"/>
              <w:ind w:left="316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B21C" w14:textId="43F840A2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7B35C4" w:rsidRPr="00DE261D" w14:paraId="625EC0CC" w14:textId="77777777" w:rsidTr="001B55EC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45658" w14:textId="77777777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61BB" w14:textId="29409851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Parametr jakościowy: c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zas infuzji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DE86A" w14:textId="77777777" w:rsidR="00492F3B" w:rsidRPr="00141D3B" w:rsidRDefault="00492F3B" w:rsidP="00B27ADC">
            <w:pPr>
              <w:widowControl/>
              <w:numPr>
                <w:ilvl w:val="1"/>
                <w:numId w:val="36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c</w:t>
            </w:r>
            <w:r w:rsidRPr="00141D3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zas infuzji &lt; 160 h – </w:t>
            </w:r>
            <w:r w:rsidRPr="00141D3B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0 pkt.</w:t>
            </w:r>
            <w:r w:rsidRPr="00141D3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 </w:t>
            </w:r>
          </w:p>
          <w:p w14:paraId="6E9A1B1F" w14:textId="77777777" w:rsidR="00492F3B" w:rsidRDefault="00492F3B" w:rsidP="00B27ADC">
            <w:pPr>
              <w:widowControl/>
              <w:numPr>
                <w:ilvl w:val="1"/>
                <w:numId w:val="36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c</w:t>
            </w:r>
            <w:r w:rsidRPr="00141D3B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zas infuzji ≥ 160 h – </w:t>
            </w:r>
            <w:r w:rsidRPr="00141D3B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</w:rPr>
              <w:t>10 pkt.</w:t>
            </w:r>
          </w:p>
          <w:p w14:paraId="50DF3520" w14:textId="519FC3DA" w:rsidR="007B35C4" w:rsidRDefault="007B35C4" w:rsidP="00B27ADC">
            <w:pPr>
              <w:tabs>
                <w:tab w:val="left" w:pos="567"/>
                <w:tab w:val="left" w:pos="709"/>
              </w:tabs>
              <w:spacing w:line="276" w:lineRule="auto"/>
              <w:ind w:left="316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DF93" w14:textId="25D46351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7B35C4" w:rsidRPr="00DE261D" w14:paraId="3A052BA8" w14:textId="77777777" w:rsidTr="001B55EC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74D5D" w14:textId="77777777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E145" w14:textId="205E34C8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Parametr jakościowy: m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ożliwość infuzji wykonywanej w sekwencjach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0D24" w14:textId="77777777" w:rsidR="009442E2" w:rsidRPr="00E72B29" w:rsidRDefault="009442E2" w:rsidP="00B27ADC">
            <w:pPr>
              <w:widowControl/>
              <w:numPr>
                <w:ilvl w:val="1"/>
                <w:numId w:val="37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E72B29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możliwość infuzji wykonywanej w sekwencjach </w:t>
            </w:r>
            <w:r w:rsidRPr="00E72B29">
              <w:rPr>
                <w:rFonts w:asciiTheme="minorHAnsi" w:hAnsiTheme="minorHAnsi" w:cstheme="minorHAnsi"/>
                <w:sz w:val="22"/>
                <w:szCs w:val="22"/>
              </w:rPr>
              <w:t>&lt; 20 kroków</w:t>
            </w:r>
            <w:r w:rsidRPr="00E72B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0 pkt.</w:t>
            </w:r>
          </w:p>
          <w:p w14:paraId="7781D48C" w14:textId="77777777" w:rsidR="009442E2" w:rsidRPr="00E72B29" w:rsidRDefault="009442E2" w:rsidP="00B27ADC">
            <w:pPr>
              <w:widowControl/>
              <w:numPr>
                <w:ilvl w:val="1"/>
                <w:numId w:val="37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E72B29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możliwość infuzji wykonywanej w sekwencjach </w:t>
            </w:r>
            <w:r w:rsidRPr="00E72B29">
              <w:rPr>
                <w:rFonts w:asciiTheme="minorHAnsi" w:hAnsiTheme="minorHAnsi" w:cstheme="minorHAnsi"/>
                <w:sz w:val="22"/>
                <w:szCs w:val="22"/>
              </w:rPr>
              <w:t>≥ 20 kroków</w:t>
            </w:r>
            <w:r w:rsidRPr="00E72B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10 pkt.</w:t>
            </w:r>
          </w:p>
          <w:p w14:paraId="5371F0E7" w14:textId="792960E7" w:rsidR="007B35C4" w:rsidRDefault="007B35C4" w:rsidP="00B27ADC">
            <w:pPr>
              <w:tabs>
                <w:tab w:val="left" w:pos="567"/>
                <w:tab w:val="left" w:pos="709"/>
              </w:tabs>
              <w:spacing w:line="276" w:lineRule="auto"/>
              <w:ind w:left="316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A9C7" w14:textId="5FF2D372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7B35C4" w:rsidRPr="00DE261D" w14:paraId="1F6CB841" w14:textId="77777777" w:rsidTr="00862263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A93D" w14:textId="77777777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87DE" w14:textId="1197B87A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liczba poziomów ciśnienia okluzji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E3A5" w14:textId="77777777" w:rsidR="007D162A" w:rsidRPr="00904B70" w:rsidRDefault="007D162A" w:rsidP="00B27ADC">
            <w:pPr>
              <w:pStyle w:val="Akapitzlist"/>
              <w:widowControl w:val="0"/>
              <w:numPr>
                <w:ilvl w:val="1"/>
                <w:numId w:val="38"/>
              </w:numPr>
              <w:suppressAutoHyphens/>
              <w:ind w:left="316"/>
              <w:contextualSpacing w:val="0"/>
              <w:textAlignment w:val="baseline"/>
              <w:rPr>
                <w:rFonts w:cstheme="minorHAnsi"/>
                <w:iCs/>
              </w:rPr>
            </w:pPr>
            <w:r w:rsidRPr="00904B70">
              <w:rPr>
                <w:rFonts w:cstheme="minorHAnsi"/>
                <w:sz w:val="22"/>
                <w:szCs w:val="22"/>
              </w:rPr>
              <w:t>liczba poziomów ciśnienia okluzji &lt; 15</w:t>
            </w:r>
            <w:r w:rsidRPr="00904B70">
              <w:rPr>
                <w:rFonts w:cstheme="minorHAnsi"/>
                <w:b/>
                <w:bCs/>
                <w:sz w:val="22"/>
                <w:szCs w:val="22"/>
              </w:rPr>
              <w:t xml:space="preserve"> – 0 pkt.</w:t>
            </w:r>
          </w:p>
          <w:p w14:paraId="2652EAB7" w14:textId="77777777" w:rsidR="007D162A" w:rsidRPr="00904B70" w:rsidRDefault="007D162A" w:rsidP="00B27ADC">
            <w:pPr>
              <w:widowControl/>
              <w:numPr>
                <w:ilvl w:val="1"/>
                <w:numId w:val="38"/>
              </w:numPr>
              <w:spacing w:line="276" w:lineRule="auto"/>
              <w:ind w:left="316"/>
              <w:jc w:val="both"/>
              <w:rPr>
                <w:rFonts w:asciiTheme="minorHAnsi" w:eastAsia="Times New Roman" w:hAnsiTheme="minorHAnsi" w:cstheme="minorHAnsi"/>
                <w:kern w:val="0"/>
              </w:rPr>
            </w:pPr>
            <w:r w:rsidRPr="00904B7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liczba poziomów ciśnienia okluzji ≥ 15</w:t>
            </w:r>
            <w:r w:rsidRPr="00904B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10 pkt.</w:t>
            </w:r>
          </w:p>
          <w:p w14:paraId="3436091F" w14:textId="43776E89" w:rsidR="007B35C4" w:rsidRDefault="007B35C4" w:rsidP="00B27ADC">
            <w:pPr>
              <w:tabs>
                <w:tab w:val="left" w:pos="567"/>
                <w:tab w:val="left" w:pos="709"/>
              </w:tabs>
              <w:spacing w:line="276" w:lineRule="auto"/>
              <w:ind w:left="316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A9F4" w14:textId="01A69F06" w:rsidR="007B35C4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  <w:tr w:rsidR="007B35C4" w:rsidRPr="00DE261D" w14:paraId="723B6FE1" w14:textId="77777777" w:rsidTr="001B55EC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5B73" w14:textId="77777777" w:rsidR="007B35C4" w:rsidRPr="00DE261D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0959" w14:textId="27EB5EB3" w:rsidR="007B35C4" w:rsidRPr="00DE261D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rPr>
                <w:rFonts w:asciiTheme="minorHAnsi" w:eastAsia="Times New Roman" w:hAnsiTheme="minorHAnsi" w:cstheme="minorHAnsi"/>
                <w:kern w:val="0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 xml:space="preserve">Parametr jakościowy: </w:t>
            </w:r>
            <w:r w:rsidRPr="0045541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</w:rPr>
              <w:t>Dynamiczny System Ciśnienia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94AD" w14:textId="77777777" w:rsidR="00B27ADC" w:rsidRPr="008A731D" w:rsidRDefault="00B27ADC" w:rsidP="00B27ADC">
            <w:pPr>
              <w:pStyle w:val="Akapitzlist"/>
              <w:widowControl w:val="0"/>
              <w:numPr>
                <w:ilvl w:val="1"/>
                <w:numId w:val="39"/>
              </w:numPr>
              <w:suppressAutoHyphens/>
              <w:ind w:left="316"/>
              <w:contextualSpacing w:val="0"/>
              <w:textAlignment w:val="baseline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 xml:space="preserve">Występowanie </w:t>
            </w:r>
            <w:r w:rsidRPr="008A731D">
              <w:rPr>
                <w:rFonts w:cstheme="minorHAnsi"/>
                <w:color w:val="000000"/>
                <w:sz w:val="22"/>
                <w:szCs w:val="22"/>
              </w:rPr>
              <w:t xml:space="preserve">Dynamicznego Systemu Ciśnienia - NIE </w:t>
            </w:r>
            <w:r w:rsidRPr="008A731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– 0 pkt.</w:t>
            </w:r>
          </w:p>
          <w:p w14:paraId="01448DFD" w14:textId="77777777" w:rsidR="00B27ADC" w:rsidRPr="008A731D" w:rsidRDefault="00B27ADC" w:rsidP="00B27ADC">
            <w:pPr>
              <w:pStyle w:val="Akapitzlist"/>
              <w:widowControl w:val="0"/>
              <w:numPr>
                <w:ilvl w:val="1"/>
                <w:numId w:val="39"/>
              </w:numPr>
              <w:suppressAutoHyphens/>
              <w:ind w:left="316"/>
              <w:contextualSpacing w:val="0"/>
              <w:textAlignment w:val="baseline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  <w:sz w:val="22"/>
                <w:szCs w:val="22"/>
              </w:rPr>
              <w:t xml:space="preserve">Występowanie </w:t>
            </w:r>
            <w:r w:rsidRPr="008A731D">
              <w:rPr>
                <w:rFonts w:cstheme="minorHAnsi"/>
                <w:color w:val="000000"/>
                <w:sz w:val="22"/>
                <w:szCs w:val="22"/>
              </w:rPr>
              <w:t xml:space="preserve">Dynamicznego Systemu Ciśnienia - TAK </w:t>
            </w:r>
            <w:r w:rsidRPr="008A731D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– 5 pkt.</w:t>
            </w:r>
          </w:p>
          <w:p w14:paraId="3D5D4225" w14:textId="57D857E8" w:rsidR="007B35C4" w:rsidRPr="00DE261D" w:rsidRDefault="007B35C4" w:rsidP="00B27ADC">
            <w:pPr>
              <w:tabs>
                <w:tab w:val="left" w:pos="567"/>
                <w:tab w:val="left" w:pos="709"/>
              </w:tabs>
              <w:spacing w:line="276" w:lineRule="auto"/>
              <w:ind w:left="316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62BB" w14:textId="702F5E27" w:rsidR="007B35C4" w:rsidRPr="00DE261D" w:rsidRDefault="007B35C4" w:rsidP="007B35C4">
            <w:pP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kern w:val="0"/>
              </w:rPr>
            </w:pPr>
          </w:p>
        </w:tc>
      </w:tr>
    </w:tbl>
    <w:p w14:paraId="0D55EB8F" w14:textId="77777777" w:rsidR="002D26EE" w:rsidRDefault="002D26EE" w:rsidP="00B6191B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</w:p>
    <w:p w14:paraId="48357F12" w14:textId="33B1D542" w:rsidR="001B55EC" w:rsidRDefault="008F599C" w:rsidP="00B6191B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Oświadczenia ogólne dla wszystkich ZADAŃ:</w:t>
      </w:r>
    </w:p>
    <w:p w14:paraId="1C7B1F54" w14:textId="77777777" w:rsidR="008F599C" w:rsidRDefault="008F599C" w:rsidP="00B6191B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</w:p>
    <w:p w14:paraId="202B8068" w14:textId="52A40D79" w:rsidR="00B6191B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 xml:space="preserve">Akceptujemy termin realizacji </w:t>
      </w:r>
      <w:r w:rsidR="00AB0838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hAnsiTheme="minorHAnsi" w:cstheme="minorHAnsi"/>
          <w:sz w:val="22"/>
          <w:szCs w:val="22"/>
        </w:rPr>
        <w:t xml:space="preserve"> </w:t>
      </w:r>
      <w:r w:rsidR="00953CD3">
        <w:rPr>
          <w:rFonts w:asciiTheme="minorHAnsi" w:hAnsiTheme="minorHAnsi" w:cstheme="minorHAnsi"/>
          <w:sz w:val="22"/>
          <w:szCs w:val="22"/>
        </w:rPr>
        <w:t xml:space="preserve">określony w zapytaniu </w:t>
      </w:r>
      <w:r w:rsidR="009E2B63">
        <w:rPr>
          <w:rFonts w:asciiTheme="minorHAnsi" w:hAnsiTheme="minorHAnsi" w:cstheme="minorHAnsi"/>
          <w:sz w:val="22"/>
          <w:szCs w:val="22"/>
        </w:rPr>
        <w:t>ofertowym</w:t>
      </w:r>
      <w:r w:rsidR="00B27ADC">
        <w:rPr>
          <w:rFonts w:asciiTheme="minorHAnsi" w:hAnsiTheme="minorHAnsi" w:cstheme="minorHAnsi"/>
          <w:sz w:val="22"/>
          <w:szCs w:val="22"/>
        </w:rPr>
        <w:t xml:space="preserve"> dla danego ZADANIA</w:t>
      </w:r>
      <w:r w:rsidRPr="005D2D30">
        <w:rPr>
          <w:rFonts w:asciiTheme="minorHAnsi" w:hAnsiTheme="minorHAnsi" w:cstheme="minorHAnsi"/>
          <w:sz w:val="22"/>
          <w:szCs w:val="22"/>
        </w:rPr>
        <w:t>.</w:t>
      </w:r>
    </w:p>
    <w:p w14:paraId="3FE9DDA3" w14:textId="3C5700B6" w:rsidR="00B6191B" w:rsidRDefault="00E22D58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B6191B" w:rsidRPr="005D2D30">
        <w:rPr>
          <w:rFonts w:asciiTheme="minorHAnsi" w:hAnsiTheme="minorHAnsi" w:cstheme="minorHAnsi"/>
          <w:sz w:val="22"/>
          <w:szCs w:val="22"/>
        </w:rPr>
        <w:t>świadczamy,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że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uważamy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się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za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związanych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niniejszą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ofertą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na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czas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wskazany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w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833E47">
        <w:rPr>
          <w:rFonts w:asciiTheme="minorHAnsi" w:eastAsia="Arial" w:hAnsiTheme="minorHAnsi" w:cstheme="minorHAnsi"/>
          <w:sz w:val="22"/>
          <w:szCs w:val="22"/>
        </w:rPr>
        <w:t>zapytaniu ofertowym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 t</w:t>
      </w:r>
      <w:r w:rsidR="00B6191B" w:rsidRPr="005D2D30">
        <w:rPr>
          <w:rFonts w:asciiTheme="minorHAnsi" w:hAnsiTheme="minorHAnsi" w:cstheme="minorHAnsi"/>
          <w:sz w:val="22"/>
          <w:szCs w:val="22"/>
        </w:rPr>
        <w:t>j.</w:t>
      </w:r>
      <w:r w:rsidR="00A6693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D4BDE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="00B6191B" w:rsidRPr="005D2D30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b/>
          <w:bCs/>
          <w:sz w:val="22"/>
          <w:szCs w:val="22"/>
        </w:rPr>
        <w:t>dni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od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6A73F5">
        <w:rPr>
          <w:rFonts w:asciiTheme="minorHAnsi" w:hAnsiTheme="minorHAnsi" w:cstheme="minorHAnsi"/>
          <w:sz w:val="22"/>
          <w:szCs w:val="22"/>
        </w:rPr>
        <w:t>dnia upływu terminu składania ofert (pierwszym dniem terminu związania ofertą jest dzień, w którym przypada termin składania ofert)</w:t>
      </w:r>
      <w:r w:rsidR="008D6801">
        <w:rPr>
          <w:rFonts w:asciiTheme="minorHAnsi" w:hAnsiTheme="minorHAnsi" w:cstheme="minorHAnsi"/>
          <w:sz w:val="22"/>
          <w:szCs w:val="22"/>
        </w:rPr>
        <w:t>.</w:t>
      </w:r>
    </w:p>
    <w:p w14:paraId="5D2AAA03" w14:textId="3E68BBD5" w:rsidR="003646F4" w:rsidRDefault="003646F4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Oświadczam(y), że </w:t>
      </w:r>
      <w:r w:rsidR="009623C0">
        <w:rPr>
          <w:rFonts w:asciiTheme="minorHAnsi" w:hAnsiTheme="minorHAnsi" w:cstheme="minorHAnsi"/>
          <w:sz w:val="22"/>
          <w:szCs w:val="22"/>
        </w:rPr>
        <w:t xml:space="preserve">zaoferowany </w:t>
      </w:r>
      <w:r w:rsidR="007C55A8">
        <w:rPr>
          <w:rFonts w:asciiTheme="minorHAnsi" w:hAnsiTheme="minorHAnsi" w:cstheme="minorHAnsi"/>
          <w:sz w:val="22"/>
          <w:szCs w:val="22"/>
        </w:rPr>
        <w:t xml:space="preserve">przedmiot zamówienia </w:t>
      </w:r>
      <w:r w:rsidR="009623C0">
        <w:rPr>
          <w:rFonts w:asciiTheme="minorHAnsi" w:hAnsiTheme="minorHAnsi" w:cstheme="minorHAnsi"/>
          <w:sz w:val="22"/>
          <w:szCs w:val="22"/>
        </w:rPr>
        <w:t>spełnia wszystkie wymagania stawiane w zapytaniu ofertowym</w:t>
      </w:r>
      <w:r w:rsidR="006946D5">
        <w:rPr>
          <w:rFonts w:asciiTheme="minorHAnsi" w:hAnsiTheme="minorHAnsi" w:cstheme="minorHAnsi"/>
          <w:sz w:val="22"/>
          <w:szCs w:val="22"/>
        </w:rPr>
        <w:t>.</w:t>
      </w:r>
    </w:p>
    <w:p w14:paraId="3B07CDF5" w14:textId="77777777" w:rsidR="00B6191B" w:rsidRPr="005D2D30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Oświadczam(y),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że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cena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ofertowa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zawiera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wszelkie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koszty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zamówienia.</w:t>
      </w:r>
    </w:p>
    <w:p w14:paraId="3574F10B" w14:textId="526F9C99" w:rsidR="00B6191B" w:rsidRPr="005D2D30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Oświadczamy,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iż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zgodny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wymaganiami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warunkami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określonymi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przez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Zamawiającego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FE36CD">
        <w:rPr>
          <w:rFonts w:asciiTheme="minorHAnsi" w:hAnsiTheme="minorHAnsi" w:cstheme="minorHAnsi"/>
          <w:sz w:val="22"/>
          <w:szCs w:val="22"/>
        </w:rPr>
        <w:t>zapytaniu ofertowym</w:t>
      </w:r>
      <w:r w:rsidRPr="005D2D30">
        <w:rPr>
          <w:rFonts w:asciiTheme="minorHAnsi" w:hAnsiTheme="minorHAnsi" w:cstheme="minorHAnsi"/>
          <w:sz w:val="22"/>
          <w:szCs w:val="22"/>
        </w:rPr>
        <w:t>.</w:t>
      </w:r>
    </w:p>
    <w:p w14:paraId="578A1995" w14:textId="77777777" w:rsidR="00B6191B" w:rsidRPr="005D2D30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Oświadczam/my, że wypełniłem/liśmy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68045FBD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AD9C41C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5D2D30">
        <w:rPr>
          <w:rFonts w:asciiTheme="minorHAnsi" w:hAnsiTheme="minorHAnsi" w:cstheme="minorHAnsi"/>
          <w:b/>
          <w:i/>
          <w:sz w:val="20"/>
          <w:szCs w:val="20"/>
        </w:rPr>
        <w:t>UWAGA!!!</w:t>
      </w:r>
      <w:r w:rsidRPr="005D2D30">
        <w:rPr>
          <w:rFonts w:asciiTheme="minorHAnsi" w:hAnsiTheme="minorHAnsi" w:cstheme="minorHAnsi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wykreślenie).</w:t>
      </w:r>
    </w:p>
    <w:p w14:paraId="5F450F9B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5D2D30">
        <w:rPr>
          <w:rFonts w:asciiTheme="minorHAnsi" w:hAnsiTheme="minorHAnsi" w:cstheme="minorHAnsi"/>
          <w:i/>
          <w:sz w:val="20"/>
          <w:szCs w:val="20"/>
        </w:rPr>
        <w:t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dysponuje już tymi informacjami.</w:t>
      </w:r>
    </w:p>
    <w:p w14:paraId="7774984E" w14:textId="77777777" w:rsidR="00B6191B" w:rsidRDefault="00B6191B" w:rsidP="00B6191B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6DEE4ADE" w14:textId="77777777" w:rsidR="002D4BDE" w:rsidRDefault="002D4BDE" w:rsidP="00B6191B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4B780ED2" w14:textId="7B32BEA4" w:rsidR="002D4BDE" w:rsidRPr="002D4BDE" w:rsidRDefault="002D4BDE" w:rsidP="00B6191B">
      <w:pPr>
        <w:rPr>
          <w:rFonts w:asciiTheme="minorHAnsi" w:eastAsia="Times New Roman" w:hAnsiTheme="minorHAnsi" w:cstheme="minorHAnsi"/>
          <w:b/>
          <w:bCs/>
          <w:i/>
          <w:iCs/>
          <w:sz w:val="28"/>
          <w:szCs w:val="28"/>
          <w:u w:val="single"/>
        </w:rPr>
      </w:pPr>
      <w:r w:rsidRPr="002D4BDE">
        <w:rPr>
          <w:rFonts w:asciiTheme="minorHAnsi" w:eastAsia="Times New Roman" w:hAnsiTheme="minorHAnsi" w:cstheme="minorHAnsi"/>
          <w:b/>
          <w:bCs/>
          <w:i/>
          <w:iCs/>
          <w:sz w:val="28"/>
          <w:szCs w:val="28"/>
          <w:u w:val="single"/>
        </w:rPr>
        <w:t>Oświadczam/-y, że:</w:t>
      </w:r>
    </w:p>
    <w:p w14:paraId="17B01367" w14:textId="14429483" w:rsidR="002D4BDE" w:rsidRPr="002D4BDE" w:rsidRDefault="002D4BDE" w:rsidP="002D4BDE">
      <w:pPr>
        <w:pStyle w:val="Standard"/>
        <w:numPr>
          <w:ilvl w:val="0"/>
          <w:numId w:val="17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sz w:val="22"/>
          <w:szCs w:val="22"/>
        </w:rPr>
        <w:t>Nie jestem/-</w:t>
      </w:r>
      <w:proofErr w:type="spellStart"/>
      <w:r w:rsidRPr="002D4BDE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2D4BDE">
        <w:rPr>
          <w:rFonts w:asciiTheme="minorHAnsi" w:hAnsiTheme="minorHAnsi" w:cstheme="minorHAnsi"/>
          <w:sz w:val="22"/>
          <w:szCs w:val="22"/>
        </w:rPr>
        <w:t xml:space="preserve"> powiązany z Zamawiającym osobowo lub kapitałowo tj. nie jesteśmy powiązani poprzez wzajemne powiązania między Zamawiającym lub osobami upoważnionymi do zaciągania zobowiązań w imieniu Zamawiającego lub osobami wykonującymi w imieniu Zamawiającego czynności związanych z przygotowaniem i przeprowadzaniem procedury wyboru wykonawcy, a wykonawcą, polegające w szczególności na: </w:t>
      </w:r>
    </w:p>
    <w:p w14:paraId="5A9A317F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6869A8D4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lastRenderedPageBreak/>
        <w:t xml:space="preserve">posiadaniu co najmniej 10% udziałów lub akcji, </w:t>
      </w:r>
    </w:p>
    <w:p w14:paraId="387EC919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pełnomocnika, </w:t>
      </w:r>
    </w:p>
    <w:p w14:paraId="72F59620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30FAB">
        <w:rPr>
          <w:rFonts w:asciiTheme="minorHAnsi" w:hAnsiTheme="minorHAnsi" w:cstheme="minorHAnsi"/>
          <w:sz w:val="22"/>
          <w:szCs w:val="22"/>
        </w:rPr>
        <w:t xml:space="preserve">albo pozostawaniu we wspólnym pożyciu z wykonawcą, jego zastępcą prawnym lub członkami organów zarządzających lub organów nadzorczych wykonawców ubiegających się o udzielenie zamówienia, </w:t>
      </w:r>
    </w:p>
    <w:p w14:paraId="6612EB73" w14:textId="21999CBC" w:rsidR="00287AA5" w:rsidRPr="002D4BDE" w:rsidRDefault="00287AA5" w:rsidP="002D4BDE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4EF4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bezstronności lub niezależności w związku z postępowaniem o udzielenie zamówienia</w:t>
      </w:r>
      <w:r w:rsidR="00B37B19">
        <w:rPr>
          <w:rFonts w:asciiTheme="minorHAnsi" w:hAnsiTheme="minorHAnsi" w:cstheme="minorHAnsi"/>
          <w:sz w:val="22"/>
          <w:szCs w:val="22"/>
        </w:rPr>
        <w:t>.</w:t>
      </w:r>
    </w:p>
    <w:p w14:paraId="260B7B21" w14:textId="45D7E526" w:rsidR="002D4BDE" w:rsidRPr="002D4BDE" w:rsidRDefault="002D4BDE" w:rsidP="002D4BDE">
      <w:pPr>
        <w:pStyle w:val="Standard"/>
        <w:numPr>
          <w:ilvl w:val="0"/>
          <w:numId w:val="17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bCs/>
          <w:color w:val="000000"/>
          <w:kern w:val="0"/>
          <w:sz w:val="22"/>
          <w:szCs w:val="22"/>
        </w:rPr>
        <w:t xml:space="preserve">Nie zachodzi wobec mnie/nas </w:t>
      </w:r>
      <w:r w:rsidRPr="002D4BDE">
        <w:rPr>
          <w:rFonts w:asciiTheme="minorHAnsi" w:hAnsiTheme="minorHAnsi" w:cstheme="minorHAnsi"/>
          <w:sz w:val="22"/>
          <w:szCs w:val="22"/>
        </w:rPr>
        <w:t xml:space="preserve">żadna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217F633A" w14:textId="37FF3B52" w:rsidR="002D4BDE" w:rsidRDefault="002D4BDE" w:rsidP="002D4BDE">
      <w:pPr>
        <w:pStyle w:val="Standard"/>
        <w:numPr>
          <w:ilvl w:val="0"/>
          <w:numId w:val="17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bCs/>
          <w:color w:val="000000"/>
          <w:kern w:val="0"/>
          <w:sz w:val="22"/>
          <w:szCs w:val="22"/>
        </w:rPr>
        <w:t xml:space="preserve">Nie zachodzi wobec mnie/nas </w:t>
      </w:r>
      <w:r w:rsidRPr="002D4BDE">
        <w:rPr>
          <w:rFonts w:asciiTheme="minorHAnsi" w:hAnsiTheme="minorHAnsi" w:cstheme="minorHAnsi"/>
          <w:sz w:val="22"/>
          <w:szCs w:val="22"/>
        </w:rPr>
        <w:t>żadna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DDA69BF" w14:textId="77777777" w:rsidR="002D4BDE" w:rsidRDefault="002D4BDE" w:rsidP="002D4BDE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FC4459" w14:textId="77777777" w:rsidR="00B36D54" w:rsidRDefault="00B36D54" w:rsidP="002D4BDE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32DB34" w14:textId="64E88408" w:rsidR="00B36D54" w:rsidRDefault="008F599C" w:rsidP="002D4BDE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 </w:t>
      </w:r>
      <w:r w:rsidR="006673CB">
        <w:rPr>
          <w:rFonts w:asciiTheme="minorHAnsi" w:hAnsiTheme="minorHAnsi" w:cstheme="minorHAnsi"/>
          <w:sz w:val="22"/>
          <w:szCs w:val="22"/>
        </w:rPr>
        <w:t>oferty</w:t>
      </w:r>
      <w:r>
        <w:rPr>
          <w:rFonts w:asciiTheme="minorHAnsi" w:hAnsiTheme="minorHAnsi" w:cstheme="minorHAnsi"/>
          <w:sz w:val="22"/>
          <w:szCs w:val="22"/>
        </w:rPr>
        <w:t xml:space="preserve"> załączamy (niewłaściwe skreślić)</w:t>
      </w:r>
    </w:p>
    <w:p w14:paraId="4DA42056" w14:textId="42D405DC" w:rsidR="008F599C" w:rsidRDefault="008F599C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</w:t>
      </w:r>
      <w:r w:rsidR="006673CB">
        <w:rPr>
          <w:rFonts w:asciiTheme="minorHAnsi" w:hAnsiTheme="minorHAnsi" w:cstheme="minorHAnsi"/>
          <w:sz w:val="22"/>
          <w:szCs w:val="22"/>
        </w:rPr>
        <w:t>EIDG/Pełnomocnictwo</w:t>
      </w:r>
    </w:p>
    <w:p w14:paraId="03C43B98" w14:textId="641905FD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>_Załącznik 3 - Wykaz dostaw_1.KARDIO.2026</w:t>
      </w:r>
      <w:r w:rsidR="006C743A">
        <w:rPr>
          <w:rFonts w:asciiTheme="minorHAnsi" w:hAnsiTheme="minorHAnsi" w:cstheme="minorHAnsi"/>
          <w:sz w:val="22"/>
          <w:szCs w:val="22"/>
        </w:rPr>
        <w:t xml:space="preserve"> wraz z referencjami</w:t>
      </w:r>
    </w:p>
    <w:p w14:paraId="31EAC7F9" w14:textId="4D602F48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>_Załącznik 4 - OPZ ZADANIE 1_1.KARDIO.2026</w:t>
      </w:r>
    </w:p>
    <w:p w14:paraId="473EFCD0" w14:textId="5B1ED887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 xml:space="preserve">_Załącznik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6673CB">
        <w:rPr>
          <w:rFonts w:asciiTheme="minorHAnsi" w:hAnsiTheme="minorHAnsi" w:cstheme="minorHAnsi"/>
          <w:sz w:val="22"/>
          <w:szCs w:val="22"/>
        </w:rPr>
        <w:t xml:space="preserve"> - OPZ ZADANIE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6673CB">
        <w:rPr>
          <w:rFonts w:asciiTheme="minorHAnsi" w:hAnsiTheme="minorHAnsi" w:cstheme="minorHAnsi"/>
          <w:sz w:val="22"/>
          <w:szCs w:val="22"/>
        </w:rPr>
        <w:t>_1.KARDIO.2026</w:t>
      </w:r>
    </w:p>
    <w:p w14:paraId="335C2A57" w14:textId="5C4CD88F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 xml:space="preserve">_Załącznik 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6673CB">
        <w:rPr>
          <w:rFonts w:asciiTheme="minorHAnsi" w:hAnsiTheme="minorHAnsi" w:cstheme="minorHAnsi"/>
          <w:sz w:val="22"/>
          <w:szCs w:val="22"/>
        </w:rPr>
        <w:t xml:space="preserve"> - OPZ ZADANIE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6673CB">
        <w:rPr>
          <w:rFonts w:asciiTheme="minorHAnsi" w:hAnsiTheme="minorHAnsi" w:cstheme="minorHAnsi"/>
          <w:sz w:val="22"/>
          <w:szCs w:val="22"/>
        </w:rPr>
        <w:t>_1.KARDIO.2026</w:t>
      </w:r>
    </w:p>
    <w:p w14:paraId="245BA646" w14:textId="6B8B9C4F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 xml:space="preserve">_Załącznik 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6673CB">
        <w:rPr>
          <w:rFonts w:asciiTheme="minorHAnsi" w:hAnsiTheme="minorHAnsi" w:cstheme="minorHAnsi"/>
          <w:sz w:val="22"/>
          <w:szCs w:val="22"/>
        </w:rPr>
        <w:t xml:space="preserve"> - OPZ ZADANIE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6673CB">
        <w:rPr>
          <w:rFonts w:asciiTheme="minorHAnsi" w:hAnsiTheme="minorHAnsi" w:cstheme="minorHAnsi"/>
          <w:sz w:val="22"/>
          <w:szCs w:val="22"/>
        </w:rPr>
        <w:t>_1.KARDIO.2026</w:t>
      </w:r>
    </w:p>
    <w:p w14:paraId="4AEFC234" w14:textId="05A0D943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 xml:space="preserve">_Załącznik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6673CB">
        <w:rPr>
          <w:rFonts w:asciiTheme="minorHAnsi" w:hAnsiTheme="minorHAnsi" w:cstheme="minorHAnsi"/>
          <w:sz w:val="22"/>
          <w:szCs w:val="22"/>
        </w:rPr>
        <w:t xml:space="preserve"> - OPZ ZADANIE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6673CB">
        <w:rPr>
          <w:rFonts w:asciiTheme="minorHAnsi" w:hAnsiTheme="minorHAnsi" w:cstheme="minorHAnsi"/>
          <w:sz w:val="22"/>
          <w:szCs w:val="22"/>
        </w:rPr>
        <w:t>_1.KARDIO.2026</w:t>
      </w:r>
    </w:p>
    <w:p w14:paraId="57BDAC03" w14:textId="63446162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 xml:space="preserve">_Załącznik 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6673CB">
        <w:rPr>
          <w:rFonts w:asciiTheme="minorHAnsi" w:hAnsiTheme="minorHAnsi" w:cstheme="minorHAnsi"/>
          <w:sz w:val="22"/>
          <w:szCs w:val="22"/>
        </w:rPr>
        <w:t xml:space="preserve"> - OPZ ZADANIE 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6673CB">
        <w:rPr>
          <w:rFonts w:asciiTheme="minorHAnsi" w:hAnsiTheme="minorHAnsi" w:cstheme="minorHAnsi"/>
          <w:sz w:val="22"/>
          <w:szCs w:val="22"/>
        </w:rPr>
        <w:t>_1.KARDIO.2026</w:t>
      </w:r>
    </w:p>
    <w:p w14:paraId="583172A8" w14:textId="77777777" w:rsidR="006673CB" w:rsidRDefault="006673CB" w:rsidP="006673CB">
      <w:pPr>
        <w:pStyle w:val="Standard"/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6E92E42E" w14:textId="7281420F" w:rsidR="00B36D54" w:rsidRPr="002D4BDE" w:rsidRDefault="008F5C1F" w:rsidP="008F5C1F">
      <w:pPr>
        <w:pStyle w:val="Standard"/>
        <w:suppressAutoHyphens w:val="0"/>
        <w:autoSpaceDE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-----------------podpisano------------------------</w:t>
      </w:r>
    </w:p>
    <w:p w14:paraId="4F03D0DC" w14:textId="77777777" w:rsidR="00DB4761" w:rsidRPr="005D2D30" w:rsidRDefault="00DB4761" w:rsidP="00B6191B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sectPr w:rsidR="00DB4761" w:rsidRPr="005D2D30" w:rsidSect="00785212">
      <w:headerReference w:type="default" r:id="rId8"/>
      <w:pgSz w:w="11906" w:h="16838"/>
      <w:pgMar w:top="1276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5DA13" w14:textId="77777777" w:rsidR="00C33E7B" w:rsidRDefault="00C33E7B" w:rsidP="00B6191B">
      <w:r>
        <w:separator/>
      </w:r>
    </w:p>
  </w:endnote>
  <w:endnote w:type="continuationSeparator" w:id="0">
    <w:p w14:paraId="402F6FD4" w14:textId="77777777" w:rsidR="00C33E7B" w:rsidRDefault="00C33E7B" w:rsidP="00B6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-PL"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8359A" w14:textId="77777777" w:rsidR="00C33E7B" w:rsidRDefault="00C33E7B" w:rsidP="00B6191B">
      <w:r>
        <w:separator/>
      </w:r>
    </w:p>
  </w:footnote>
  <w:footnote w:type="continuationSeparator" w:id="0">
    <w:p w14:paraId="6B07C8E3" w14:textId="77777777" w:rsidR="00C33E7B" w:rsidRDefault="00C33E7B" w:rsidP="00B6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783D" w14:textId="5CF3AF32" w:rsidR="0031135B" w:rsidRPr="0031135B" w:rsidRDefault="00EE6002" w:rsidP="0031135B">
    <w:pPr>
      <w:pStyle w:val="Nagwek"/>
    </w:pPr>
    <w:r>
      <w:rPr>
        <w:noProof/>
      </w:rPr>
      <w:drawing>
        <wp:inline distT="0" distB="0" distL="0" distR="0" wp14:anchorId="0B94E77C" wp14:editId="03A736D6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D7CEBE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8"/>
    <w:multiLevelType w:val="multilevel"/>
    <w:tmpl w:val="268C1C96"/>
    <w:name w:val="WW8Num14"/>
    <w:lvl w:ilvl="0">
      <w:start w:val="1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ascii="Arial" w:eastAsia="Lucida Sans Unicode" w:hAnsi="Arial"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0000000A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  <w:b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  <w:b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  <w:b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  <w:b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  <w:b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  <w:b w:val="0"/>
      </w:rPr>
    </w:lvl>
  </w:abstractNum>
  <w:abstractNum w:abstractNumId="6" w15:restartNumberingAfterBreak="0">
    <w:nsid w:val="0000000B"/>
    <w:multiLevelType w:val="multi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0C"/>
    <w:multiLevelType w:val="multilevel"/>
    <w:tmpl w:val="91E81850"/>
    <w:name w:val="WW8Num18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/>
      </w:rPr>
    </w:lvl>
  </w:abstractNum>
  <w:abstractNum w:abstractNumId="10" w15:restartNumberingAfterBreak="0">
    <w:nsid w:val="00000010"/>
    <w:multiLevelType w:val="singleLevel"/>
    <w:tmpl w:val="00000010"/>
    <w:name w:val="WW8Num23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13"/>
    <w:multiLevelType w:val="multilevel"/>
    <w:tmpl w:val="65700442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2" w15:restartNumberingAfterBreak="0">
    <w:nsid w:val="00000015"/>
    <w:multiLevelType w:val="multilevel"/>
    <w:tmpl w:val="0A8273B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Theme="minorHAnsi" w:eastAsia="Arial" w:hAnsiTheme="minorHAnsi" w:cstheme="minorHAns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3" w15:restartNumberingAfterBreak="0">
    <w:nsid w:val="00000017"/>
    <w:multiLevelType w:val="singleLevel"/>
    <w:tmpl w:val="00000017"/>
    <w:name w:val="WW8Num33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</w:abstractNum>
  <w:abstractNum w:abstractNumId="14" w15:restartNumberingAfterBreak="0">
    <w:nsid w:val="0000001A"/>
    <w:multiLevelType w:val="singleLevel"/>
    <w:tmpl w:val="0000001A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C"/>
    <w:multiLevelType w:val="singleLevel"/>
    <w:tmpl w:val="0FC8EB90"/>
    <w:name w:val="WW8Num42"/>
    <w:lvl w:ilvl="0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</w:abstractNum>
  <w:abstractNum w:abstractNumId="16" w15:restartNumberingAfterBreak="0">
    <w:nsid w:val="0000001D"/>
    <w:multiLevelType w:val="multilevel"/>
    <w:tmpl w:val="073281AC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F"/>
    <w:multiLevelType w:val="multilevel"/>
    <w:tmpl w:val="0000001F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1"/>
    <w:multiLevelType w:val="singleLevel"/>
    <w:tmpl w:val="87FEBEC8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810" w:hanging="450"/>
      </w:pPr>
      <w:rPr>
        <w:rFonts w:eastAsia="Times New Roman"/>
        <w:b/>
        <w:color w:val="auto"/>
      </w:rPr>
    </w:lvl>
  </w:abstractNum>
  <w:abstractNum w:abstractNumId="19" w15:restartNumberingAfterBreak="0">
    <w:nsid w:val="00000024"/>
    <w:multiLevelType w:val="multilevel"/>
    <w:tmpl w:val="00000024"/>
    <w:name w:val="WW8Num52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2C"/>
    <w:multiLevelType w:val="singleLevel"/>
    <w:tmpl w:val="0000002C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Times New Roman"/>
        <w:b w:val="0"/>
      </w:rPr>
    </w:lvl>
  </w:abstractNum>
  <w:abstractNum w:abstractNumId="21" w15:restartNumberingAfterBreak="0">
    <w:nsid w:val="0707530D"/>
    <w:multiLevelType w:val="hybridMultilevel"/>
    <w:tmpl w:val="D082BE1A"/>
    <w:lvl w:ilvl="0" w:tplc="CB00583C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728304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74F13D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AB15279"/>
    <w:multiLevelType w:val="hybridMultilevel"/>
    <w:tmpl w:val="B17676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792F06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1184178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13805A0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6840C0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170D7FC5"/>
    <w:multiLevelType w:val="hybridMultilevel"/>
    <w:tmpl w:val="A36C17DE"/>
    <w:lvl w:ilvl="0" w:tplc="0D4EC0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2D5DF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20C71B4E"/>
    <w:multiLevelType w:val="hybridMultilevel"/>
    <w:tmpl w:val="BFE41A78"/>
    <w:name w:val="WW8Num52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1E4651C"/>
    <w:multiLevelType w:val="hybridMultilevel"/>
    <w:tmpl w:val="511E7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F9422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2AB2244F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2D1375B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2DF66F80"/>
    <w:multiLevelType w:val="multilevel"/>
    <w:tmpl w:val="A718E33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2F2D179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3D5D4BFA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3F4C16A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9575570"/>
    <w:multiLevelType w:val="hybridMultilevel"/>
    <w:tmpl w:val="01DA5D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D14ED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EB9445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55474F0B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ADD0BC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6A396A8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D6C04AC"/>
    <w:multiLevelType w:val="hybridMultilevel"/>
    <w:tmpl w:val="C6C06B30"/>
    <w:lvl w:ilvl="0" w:tplc="D8EC92C2">
      <w:start w:val="4"/>
      <w:numFmt w:val="bullet"/>
      <w:lvlText w:val=""/>
      <w:lvlJc w:val="left"/>
      <w:pPr>
        <w:ind w:left="720" w:hanging="360"/>
      </w:pPr>
      <w:rPr>
        <w:rFonts w:ascii="Symbol" w:eastAsia="Lucida Sans Unicode" w:hAnsi="Symbol" w:cstheme="minorHAnsi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144BC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3862C3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4483898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4DE34B9"/>
    <w:multiLevelType w:val="multilevel"/>
    <w:tmpl w:val="AB7C4D8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B583BA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7D2F5A3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65456221">
    <w:abstractNumId w:val="12"/>
  </w:num>
  <w:num w:numId="2" w16cid:durableId="894773780">
    <w:abstractNumId w:val="32"/>
  </w:num>
  <w:num w:numId="3" w16cid:durableId="1783457882">
    <w:abstractNumId w:val="24"/>
  </w:num>
  <w:num w:numId="4" w16cid:durableId="940527100">
    <w:abstractNumId w:val="41"/>
  </w:num>
  <w:num w:numId="5" w16cid:durableId="647128197">
    <w:abstractNumId w:val="0"/>
  </w:num>
  <w:num w:numId="6" w16cid:durableId="1270159655">
    <w:abstractNumId w:val="8"/>
  </w:num>
  <w:num w:numId="7" w16cid:durableId="1911845991">
    <w:abstractNumId w:val="9"/>
  </w:num>
  <w:num w:numId="8" w16cid:durableId="134876606">
    <w:abstractNumId w:val="10"/>
  </w:num>
  <w:num w:numId="9" w16cid:durableId="172189229">
    <w:abstractNumId w:val="20"/>
  </w:num>
  <w:num w:numId="10" w16cid:durableId="13348416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248918">
    <w:abstractNumId w:val="31"/>
  </w:num>
  <w:num w:numId="12" w16cid:durableId="1106997641">
    <w:abstractNumId w:val="21"/>
  </w:num>
  <w:num w:numId="13" w16cid:durableId="1055087639">
    <w:abstractNumId w:val="47"/>
  </w:num>
  <w:num w:numId="14" w16cid:durableId="1530610200">
    <w:abstractNumId w:val="51"/>
  </w:num>
  <w:num w:numId="15" w16cid:durableId="106587364">
    <w:abstractNumId w:val="25"/>
  </w:num>
  <w:num w:numId="16" w16cid:durableId="1092899154">
    <w:abstractNumId w:val="36"/>
  </w:num>
  <w:num w:numId="17" w16cid:durableId="289093960">
    <w:abstractNumId w:val="38"/>
  </w:num>
  <w:num w:numId="18" w16cid:durableId="1483504447">
    <w:abstractNumId w:val="52"/>
  </w:num>
  <w:num w:numId="19" w16cid:durableId="363019625">
    <w:abstractNumId w:val="44"/>
  </w:num>
  <w:num w:numId="20" w16cid:durableId="576667886">
    <w:abstractNumId w:val="37"/>
  </w:num>
  <w:num w:numId="21" w16cid:durableId="1586768890">
    <w:abstractNumId w:val="30"/>
  </w:num>
  <w:num w:numId="22" w16cid:durableId="2079090723">
    <w:abstractNumId w:val="35"/>
  </w:num>
  <w:num w:numId="23" w16cid:durableId="1873305213">
    <w:abstractNumId w:val="46"/>
  </w:num>
  <w:num w:numId="24" w16cid:durableId="1956056851">
    <w:abstractNumId w:val="39"/>
  </w:num>
  <w:num w:numId="25" w16cid:durableId="1264387007">
    <w:abstractNumId w:val="27"/>
  </w:num>
  <w:num w:numId="26" w16cid:durableId="423574168">
    <w:abstractNumId w:val="28"/>
  </w:num>
  <w:num w:numId="27" w16cid:durableId="1488278844">
    <w:abstractNumId w:val="23"/>
  </w:num>
  <w:num w:numId="28" w16cid:durableId="1569068516">
    <w:abstractNumId w:val="49"/>
  </w:num>
  <w:num w:numId="29" w16cid:durableId="1676347969">
    <w:abstractNumId w:val="53"/>
  </w:num>
  <w:num w:numId="30" w16cid:durableId="462385690">
    <w:abstractNumId w:val="34"/>
  </w:num>
  <w:num w:numId="31" w16cid:durableId="1620985650">
    <w:abstractNumId w:val="43"/>
  </w:num>
  <w:num w:numId="32" w16cid:durableId="1064337078">
    <w:abstractNumId w:val="26"/>
  </w:num>
  <w:num w:numId="33" w16cid:durableId="1585408433">
    <w:abstractNumId w:val="42"/>
  </w:num>
  <w:num w:numId="34" w16cid:durableId="552696977">
    <w:abstractNumId w:val="40"/>
  </w:num>
  <w:num w:numId="35" w16cid:durableId="613564029">
    <w:abstractNumId w:val="45"/>
  </w:num>
  <w:num w:numId="36" w16cid:durableId="321199205">
    <w:abstractNumId w:val="48"/>
  </w:num>
  <w:num w:numId="37" w16cid:durableId="494607722">
    <w:abstractNumId w:val="33"/>
  </w:num>
  <w:num w:numId="38" w16cid:durableId="1646427974">
    <w:abstractNumId w:val="22"/>
  </w:num>
  <w:num w:numId="39" w16cid:durableId="1369178429">
    <w:abstractNumId w:val="5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91B"/>
    <w:rsid w:val="000041E4"/>
    <w:rsid w:val="00015C34"/>
    <w:rsid w:val="00017458"/>
    <w:rsid w:val="00053730"/>
    <w:rsid w:val="00066135"/>
    <w:rsid w:val="00070C8C"/>
    <w:rsid w:val="0009748C"/>
    <w:rsid w:val="000A45F1"/>
    <w:rsid w:val="000C6C9C"/>
    <w:rsid w:val="000D3D9C"/>
    <w:rsid w:val="0016511D"/>
    <w:rsid w:val="00166F5D"/>
    <w:rsid w:val="00184E27"/>
    <w:rsid w:val="001A2DA6"/>
    <w:rsid w:val="001B55EC"/>
    <w:rsid w:val="001C0753"/>
    <w:rsid w:val="001D2350"/>
    <w:rsid w:val="001D6467"/>
    <w:rsid w:val="001E0407"/>
    <w:rsid w:val="001F076A"/>
    <w:rsid w:val="001F0AED"/>
    <w:rsid w:val="0020376D"/>
    <w:rsid w:val="00217CED"/>
    <w:rsid w:val="00223A3B"/>
    <w:rsid w:val="00244767"/>
    <w:rsid w:val="00253DA8"/>
    <w:rsid w:val="002731AB"/>
    <w:rsid w:val="00287AA5"/>
    <w:rsid w:val="0029059A"/>
    <w:rsid w:val="002C52A7"/>
    <w:rsid w:val="002D26EE"/>
    <w:rsid w:val="002D4BDE"/>
    <w:rsid w:val="002F18A1"/>
    <w:rsid w:val="003001E8"/>
    <w:rsid w:val="0031135B"/>
    <w:rsid w:val="00322D9D"/>
    <w:rsid w:val="00323C0E"/>
    <w:rsid w:val="00327BA3"/>
    <w:rsid w:val="0033768A"/>
    <w:rsid w:val="00343C09"/>
    <w:rsid w:val="003646F4"/>
    <w:rsid w:val="0037229E"/>
    <w:rsid w:val="0038015F"/>
    <w:rsid w:val="00381934"/>
    <w:rsid w:val="00391BBE"/>
    <w:rsid w:val="003A02B8"/>
    <w:rsid w:val="003B35FC"/>
    <w:rsid w:val="003E28F8"/>
    <w:rsid w:val="003F246E"/>
    <w:rsid w:val="00423B92"/>
    <w:rsid w:val="00424069"/>
    <w:rsid w:val="00433487"/>
    <w:rsid w:val="00437B14"/>
    <w:rsid w:val="00447AE5"/>
    <w:rsid w:val="0045274C"/>
    <w:rsid w:val="00492F3B"/>
    <w:rsid w:val="004C1FF2"/>
    <w:rsid w:val="004D34B6"/>
    <w:rsid w:val="005122C9"/>
    <w:rsid w:val="0053539B"/>
    <w:rsid w:val="00563C7F"/>
    <w:rsid w:val="00566653"/>
    <w:rsid w:val="0059274C"/>
    <w:rsid w:val="005C0258"/>
    <w:rsid w:val="005C3E7A"/>
    <w:rsid w:val="005D2D30"/>
    <w:rsid w:val="005D2D77"/>
    <w:rsid w:val="005E305C"/>
    <w:rsid w:val="005E64B7"/>
    <w:rsid w:val="00600565"/>
    <w:rsid w:val="00600AB8"/>
    <w:rsid w:val="006554BE"/>
    <w:rsid w:val="00656EBF"/>
    <w:rsid w:val="006634A7"/>
    <w:rsid w:val="006673CB"/>
    <w:rsid w:val="0066791D"/>
    <w:rsid w:val="00682670"/>
    <w:rsid w:val="00690584"/>
    <w:rsid w:val="00692F45"/>
    <w:rsid w:val="006946D5"/>
    <w:rsid w:val="006A0005"/>
    <w:rsid w:val="006A73F5"/>
    <w:rsid w:val="006A762D"/>
    <w:rsid w:val="006B6D2D"/>
    <w:rsid w:val="006C743A"/>
    <w:rsid w:val="006E1269"/>
    <w:rsid w:val="006F4B21"/>
    <w:rsid w:val="007339F8"/>
    <w:rsid w:val="007424D9"/>
    <w:rsid w:val="0074273E"/>
    <w:rsid w:val="00744273"/>
    <w:rsid w:val="00753B73"/>
    <w:rsid w:val="007816CB"/>
    <w:rsid w:val="00785212"/>
    <w:rsid w:val="00791270"/>
    <w:rsid w:val="00796569"/>
    <w:rsid w:val="007A3D2B"/>
    <w:rsid w:val="007B20E9"/>
    <w:rsid w:val="007B293F"/>
    <w:rsid w:val="007B35C4"/>
    <w:rsid w:val="007C4CA1"/>
    <w:rsid w:val="007C55A8"/>
    <w:rsid w:val="007D162A"/>
    <w:rsid w:val="007D7732"/>
    <w:rsid w:val="007F3449"/>
    <w:rsid w:val="00817EC2"/>
    <w:rsid w:val="00826152"/>
    <w:rsid w:val="00833E47"/>
    <w:rsid w:val="0085234F"/>
    <w:rsid w:val="00872785"/>
    <w:rsid w:val="00875629"/>
    <w:rsid w:val="00887B0E"/>
    <w:rsid w:val="00892910"/>
    <w:rsid w:val="008A5112"/>
    <w:rsid w:val="008B2A80"/>
    <w:rsid w:val="008D6801"/>
    <w:rsid w:val="008F599C"/>
    <w:rsid w:val="008F5C1F"/>
    <w:rsid w:val="00927E53"/>
    <w:rsid w:val="009442E2"/>
    <w:rsid w:val="00953CD3"/>
    <w:rsid w:val="009623C0"/>
    <w:rsid w:val="00982829"/>
    <w:rsid w:val="00987D80"/>
    <w:rsid w:val="00991BEC"/>
    <w:rsid w:val="009A3192"/>
    <w:rsid w:val="009A7F56"/>
    <w:rsid w:val="009B0067"/>
    <w:rsid w:val="009D5F63"/>
    <w:rsid w:val="009D79D4"/>
    <w:rsid w:val="009E2B63"/>
    <w:rsid w:val="009E394C"/>
    <w:rsid w:val="009E4E46"/>
    <w:rsid w:val="009F717F"/>
    <w:rsid w:val="00A646CE"/>
    <w:rsid w:val="00A66935"/>
    <w:rsid w:val="00A66B30"/>
    <w:rsid w:val="00A71E79"/>
    <w:rsid w:val="00A74619"/>
    <w:rsid w:val="00A749FC"/>
    <w:rsid w:val="00A8612D"/>
    <w:rsid w:val="00A932BC"/>
    <w:rsid w:val="00A940A5"/>
    <w:rsid w:val="00AA4565"/>
    <w:rsid w:val="00AA7DC5"/>
    <w:rsid w:val="00AB0838"/>
    <w:rsid w:val="00AB42B5"/>
    <w:rsid w:val="00AE558F"/>
    <w:rsid w:val="00AF6A52"/>
    <w:rsid w:val="00B25AE3"/>
    <w:rsid w:val="00B27ADC"/>
    <w:rsid w:val="00B3593D"/>
    <w:rsid w:val="00B36D54"/>
    <w:rsid w:val="00B37B19"/>
    <w:rsid w:val="00B6191B"/>
    <w:rsid w:val="00B71E18"/>
    <w:rsid w:val="00B72195"/>
    <w:rsid w:val="00B76F2D"/>
    <w:rsid w:val="00B77DC3"/>
    <w:rsid w:val="00B810B2"/>
    <w:rsid w:val="00B8229B"/>
    <w:rsid w:val="00B9655A"/>
    <w:rsid w:val="00BA5D8E"/>
    <w:rsid w:val="00BB013A"/>
    <w:rsid w:val="00BC1FAC"/>
    <w:rsid w:val="00BC37C9"/>
    <w:rsid w:val="00BC4E3C"/>
    <w:rsid w:val="00BD63BB"/>
    <w:rsid w:val="00BE2F5B"/>
    <w:rsid w:val="00C15356"/>
    <w:rsid w:val="00C15A0A"/>
    <w:rsid w:val="00C20589"/>
    <w:rsid w:val="00C22359"/>
    <w:rsid w:val="00C27494"/>
    <w:rsid w:val="00C33E7B"/>
    <w:rsid w:val="00C36A36"/>
    <w:rsid w:val="00C626B6"/>
    <w:rsid w:val="00C702CC"/>
    <w:rsid w:val="00C76E5E"/>
    <w:rsid w:val="00C82984"/>
    <w:rsid w:val="00C843ED"/>
    <w:rsid w:val="00CA130B"/>
    <w:rsid w:val="00CB3074"/>
    <w:rsid w:val="00CD0CE5"/>
    <w:rsid w:val="00D10E15"/>
    <w:rsid w:val="00D125A0"/>
    <w:rsid w:val="00D15EB9"/>
    <w:rsid w:val="00D17A4A"/>
    <w:rsid w:val="00D17AFC"/>
    <w:rsid w:val="00D22620"/>
    <w:rsid w:val="00D47D63"/>
    <w:rsid w:val="00D55C3B"/>
    <w:rsid w:val="00D65C44"/>
    <w:rsid w:val="00D6783C"/>
    <w:rsid w:val="00D67E21"/>
    <w:rsid w:val="00D70BCE"/>
    <w:rsid w:val="00D826DD"/>
    <w:rsid w:val="00D9490F"/>
    <w:rsid w:val="00DA180A"/>
    <w:rsid w:val="00DB4761"/>
    <w:rsid w:val="00DC56C2"/>
    <w:rsid w:val="00DC61EC"/>
    <w:rsid w:val="00DD408B"/>
    <w:rsid w:val="00DF5A7F"/>
    <w:rsid w:val="00DF6837"/>
    <w:rsid w:val="00E14B94"/>
    <w:rsid w:val="00E21C22"/>
    <w:rsid w:val="00E22D58"/>
    <w:rsid w:val="00E27681"/>
    <w:rsid w:val="00E32786"/>
    <w:rsid w:val="00E377FF"/>
    <w:rsid w:val="00E72B23"/>
    <w:rsid w:val="00E74977"/>
    <w:rsid w:val="00EA6EA1"/>
    <w:rsid w:val="00EB16D1"/>
    <w:rsid w:val="00EC16BA"/>
    <w:rsid w:val="00EE6002"/>
    <w:rsid w:val="00EF000E"/>
    <w:rsid w:val="00F16B84"/>
    <w:rsid w:val="00F229DB"/>
    <w:rsid w:val="00F32707"/>
    <w:rsid w:val="00F52B28"/>
    <w:rsid w:val="00F53EAF"/>
    <w:rsid w:val="00F67577"/>
    <w:rsid w:val="00F7261E"/>
    <w:rsid w:val="00F80FE6"/>
    <w:rsid w:val="00F824E1"/>
    <w:rsid w:val="00F82CED"/>
    <w:rsid w:val="00F91193"/>
    <w:rsid w:val="00F95544"/>
    <w:rsid w:val="00FB28A8"/>
    <w:rsid w:val="00FC20B2"/>
    <w:rsid w:val="00FD553B"/>
    <w:rsid w:val="00FE36CD"/>
    <w:rsid w:val="00FE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F8183"/>
  <w15:docId w15:val="{D4DCE6AF-17AF-41BD-AA25-CB59326C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1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A2DA6"/>
    <w:pPr>
      <w:keepNext/>
      <w:numPr>
        <w:numId w:val="5"/>
      </w:numPr>
      <w:spacing w:before="240" w:after="60"/>
      <w:ind w:left="-1398" w:hanging="432"/>
      <w:jc w:val="both"/>
      <w:outlineLvl w:val="0"/>
    </w:pPr>
    <w:rPr>
      <w:rFonts w:cs="Arial"/>
      <w:b/>
      <w:bCs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2D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1A2DA6"/>
    <w:pPr>
      <w:keepNext/>
      <w:numPr>
        <w:ilvl w:val="4"/>
        <w:numId w:val="5"/>
      </w:numPr>
      <w:ind w:left="1008" w:hanging="1008"/>
      <w:jc w:val="right"/>
      <w:outlineLvl w:val="4"/>
    </w:pPr>
    <w:rPr>
      <w:rFonts w:cs="Calibri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1A2DA6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2DA6"/>
    <w:rPr>
      <w:rFonts w:ascii="Times New Roman" w:eastAsia="Lucida Sans Unicode" w:hAnsi="Times New Roman" w:cs="Arial"/>
      <w:b/>
      <w:bCs/>
      <w:kern w:val="1"/>
      <w:sz w:val="28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A2DA6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A2DA6"/>
    <w:rPr>
      <w:rFonts w:ascii="Times New Roman" w:eastAsia="Lucida Sans Unicode" w:hAnsi="Times New Roman" w:cs="Calibri"/>
      <w:i/>
      <w:kern w:val="1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1A2DA6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customStyle="1" w:styleId="Znakiprzypiswdolnych">
    <w:name w:val="Znaki przypisów dolnych"/>
    <w:rsid w:val="00B6191B"/>
    <w:rPr>
      <w:vertAlign w:val="superscript"/>
    </w:rPr>
  </w:style>
  <w:style w:type="character" w:customStyle="1" w:styleId="DeltaViewInsertion">
    <w:name w:val="DeltaView Insertion"/>
    <w:rsid w:val="00B6191B"/>
    <w:rPr>
      <w:b/>
      <w:i/>
      <w:spacing w:val="0"/>
    </w:rPr>
  </w:style>
  <w:style w:type="paragraph" w:customStyle="1" w:styleId="Zawartotabeli">
    <w:name w:val="Zawartość tabeli"/>
    <w:basedOn w:val="Normalny"/>
    <w:rsid w:val="00B6191B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B6191B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191B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Bezodstpw">
    <w:name w:val="No Spacing"/>
    <w:uiPriority w:val="1"/>
    <w:qFormat/>
    <w:rsid w:val="00B6191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61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6191B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6191B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1,Wypunktowanie,L1,Akapit z listą5,T_SZ_List Paragraph,normalny tekst,CW_Lista,AQ_Akapit z listą,List_Paragraph,Multilevel para_II,List Paragraph1,lp1"/>
    <w:basedOn w:val="Normalny"/>
    <w:link w:val="AkapitzlistZnak"/>
    <w:qFormat/>
    <w:rsid w:val="00C702CC"/>
    <w:pPr>
      <w:widowControl/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L1 Znak,Akapit z listą5 Znak,T_SZ_List Paragraph Znak,normalny tekst Znak,CW_Lista Znak,lp1 Znak"/>
    <w:basedOn w:val="Domylnaczcionkaakapitu"/>
    <w:link w:val="Akapitzlist"/>
    <w:qFormat/>
    <w:locked/>
    <w:rsid w:val="00C702CC"/>
    <w:rPr>
      <w:sz w:val="24"/>
      <w:szCs w:val="24"/>
    </w:rPr>
  </w:style>
  <w:style w:type="paragraph" w:styleId="Tekstdymka">
    <w:name w:val="Balloon Text"/>
    <w:basedOn w:val="Normalny"/>
    <w:link w:val="TekstdymkaZnak"/>
    <w:unhideWhenUsed/>
    <w:rsid w:val="00323C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23C0E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3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7C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C3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C37C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WW8Num2z0">
    <w:name w:val="WW8Num2z0"/>
    <w:rsid w:val="001A2DA6"/>
    <w:rPr>
      <w:rFonts w:ascii="Arial" w:hAnsi="Arial" w:cs="Arial"/>
      <w:b w:val="0"/>
      <w:sz w:val="22"/>
      <w:szCs w:val="22"/>
    </w:rPr>
  </w:style>
  <w:style w:type="character" w:customStyle="1" w:styleId="WW8Num2z1">
    <w:name w:val="WW8Num2z1"/>
    <w:rsid w:val="001A2DA6"/>
    <w:rPr>
      <w:rFonts w:ascii="Arial" w:eastAsia="Arial" w:hAnsi="Arial" w:cs="Arial"/>
      <w:sz w:val="22"/>
      <w:szCs w:val="22"/>
    </w:rPr>
  </w:style>
  <w:style w:type="character" w:customStyle="1" w:styleId="WW8Num3z0">
    <w:name w:val="WW8Num3z0"/>
    <w:rsid w:val="001A2DA6"/>
    <w:rPr>
      <w:rFonts w:ascii="Symbol" w:hAnsi="Symbol" w:cs="OpenSymbol"/>
      <w:sz w:val="22"/>
      <w:szCs w:val="22"/>
    </w:rPr>
  </w:style>
  <w:style w:type="character" w:customStyle="1" w:styleId="WW8Num3z1">
    <w:name w:val="WW8Num3z1"/>
    <w:rsid w:val="001A2DA6"/>
    <w:rPr>
      <w:rFonts w:ascii="OpenSymbol" w:hAnsi="OpenSymbol" w:cs="OpenSymbol"/>
    </w:rPr>
  </w:style>
  <w:style w:type="character" w:customStyle="1" w:styleId="WW8Num4z0">
    <w:name w:val="WW8Num4z0"/>
    <w:rsid w:val="001A2DA6"/>
    <w:rPr>
      <w:rFonts w:ascii="Symbol" w:eastAsia="Arial" w:hAnsi="Symbol" w:cs="OpenSymbol"/>
      <w:sz w:val="22"/>
      <w:szCs w:val="22"/>
    </w:rPr>
  </w:style>
  <w:style w:type="character" w:customStyle="1" w:styleId="WW8Num4z1">
    <w:name w:val="WW8Num4z1"/>
    <w:rsid w:val="001A2DA6"/>
    <w:rPr>
      <w:rFonts w:ascii="OpenSymbol" w:hAnsi="OpenSymbol" w:cs="OpenSymbol"/>
    </w:rPr>
  </w:style>
  <w:style w:type="character" w:customStyle="1" w:styleId="WW8Num5z0">
    <w:name w:val="WW8Num5z0"/>
    <w:rsid w:val="001A2DA6"/>
    <w:rPr>
      <w:rFonts w:ascii="Symbol" w:hAnsi="Symbol" w:cs="OpenSymbol"/>
      <w:sz w:val="22"/>
      <w:szCs w:val="22"/>
    </w:rPr>
  </w:style>
  <w:style w:type="character" w:customStyle="1" w:styleId="WW8Num6z0">
    <w:name w:val="WW8Num6z0"/>
    <w:rsid w:val="001A2DA6"/>
    <w:rPr>
      <w:rFonts w:ascii="Symbol" w:hAnsi="Symbol" w:cs="Symbol"/>
      <w:b w:val="0"/>
      <w:i w:val="0"/>
      <w:iCs/>
      <w:sz w:val="24"/>
      <w:szCs w:val="24"/>
    </w:rPr>
  </w:style>
  <w:style w:type="character" w:customStyle="1" w:styleId="WW8Num7z0">
    <w:name w:val="WW8Num7z0"/>
    <w:rsid w:val="001A2DA6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WW8Num7z1">
    <w:name w:val="WW8Num7z1"/>
    <w:rsid w:val="001A2DA6"/>
    <w:rPr>
      <w:rFonts w:ascii="OpenSymbol" w:hAnsi="OpenSymbol" w:cs="Courier New"/>
    </w:rPr>
  </w:style>
  <w:style w:type="character" w:customStyle="1" w:styleId="WW8Num8z0">
    <w:name w:val="WW8Num8z0"/>
    <w:rsid w:val="001A2DA6"/>
    <w:rPr>
      <w:rFonts w:ascii="Symbol" w:eastAsia="Arial" w:hAnsi="Symbol" w:cs="Symbol"/>
      <w:color w:val="000000"/>
      <w:spacing w:val="4"/>
      <w:sz w:val="22"/>
      <w:szCs w:val="22"/>
    </w:rPr>
  </w:style>
  <w:style w:type="character" w:customStyle="1" w:styleId="WW8Num8z1">
    <w:name w:val="WW8Num8z1"/>
    <w:rsid w:val="001A2DA6"/>
    <w:rPr>
      <w:rFonts w:ascii="Courier New" w:hAnsi="Courier New" w:cs="Courier New"/>
    </w:rPr>
  </w:style>
  <w:style w:type="character" w:customStyle="1" w:styleId="WW8Num9z0">
    <w:name w:val="WW8Num9z0"/>
    <w:rsid w:val="001A2DA6"/>
    <w:rPr>
      <w:rFonts w:ascii="Symbol" w:eastAsia="Arial" w:hAnsi="Symbol" w:cs="OpenSymbol"/>
      <w:color w:val="000000"/>
      <w:spacing w:val="4"/>
      <w:sz w:val="22"/>
      <w:szCs w:val="22"/>
    </w:rPr>
  </w:style>
  <w:style w:type="character" w:customStyle="1" w:styleId="WW8Num9z1">
    <w:name w:val="WW8Num9z1"/>
    <w:rsid w:val="001A2DA6"/>
    <w:rPr>
      <w:rFonts w:ascii="OpenSymbol" w:hAnsi="OpenSymbol" w:cs="OpenSymbol"/>
    </w:rPr>
  </w:style>
  <w:style w:type="character" w:customStyle="1" w:styleId="WW8Num10z0">
    <w:name w:val="WW8Num10z0"/>
    <w:rsid w:val="001A2DA6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1A2DA6"/>
    <w:rPr>
      <w:rFonts w:ascii="OpenSymbol" w:hAnsi="OpenSymbol" w:cs="Courier New"/>
    </w:rPr>
  </w:style>
  <w:style w:type="character" w:customStyle="1" w:styleId="WW8Num11z0">
    <w:name w:val="WW8Num11z0"/>
    <w:rsid w:val="001A2DA6"/>
    <w:rPr>
      <w:rFonts w:ascii="Symbol" w:hAnsi="Symbol" w:cs="Symbol"/>
      <w:sz w:val="22"/>
      <w:szCs w:val="22"/>
    </w:rPr>
  </w:style>
  <w:style w:type="character" w:customStyle="1" w:styleId="WW8Num11z1">
    <w:name w:val="WW8Num11z1"/>
    <w:rsid w:val="001A2DA6"/>
    <w:rPr>
      <w:rFonts w:ascii="OpenSymbol" w:hAnsi="OpenSymbol" w:cs="StarSymbol"/>
      <w:sz w:val="18"/>
      <w:szCs w:val="18"/>
    </w:rPr>
  </w:style>
  <w:style w:type="character" w:customStyle="1" w:styleId="WW8Num11z3">
    <w:name w:val="WW8Num11z3"/>
    <w:rsid w:val="001A2DA6"/>
    <w:rPr>
      <w:b w:val="0"/>
    </w:rPr>
  </w:style>
  <w:style w:type="character" w:customStyle="1" w:styleId="WW8Num12z0">
    <w:name w:val="WW8Num12z0"/>
    <w:rsid w:val="001A2DA6"/>
    <w:rPr>
      <w:rFonts w:ascii="Symbol" w:eastAsia="Times New Roman" w:hAnsi="Symbol" w:cs="Symbol"/>
      <w:sz w:val="22"/>
      <w:szCs w:val="22"/>
    </w:rPr>
  </w:style>
  <w:style w:type="character" w:customStyle="1" w:styleId="WW8Num12z1">
    <w:name w:val="WW8Num12z1"/>
    <w:rsid w:val="001A2DA6"/>
    <w:rPr>
      <w:rFonts w:ascii="OpenSymbol" w:hAnsi="OpenSymbol" w:cs="StarSymbol"/>
      <w:sz w:val="18"/>
      <w:szCs w:val="18"/>
    </w:rPr>
  </w:style>
  <w:style w:type="character" w:customStyle="1" w:styleId="WW8Num13z0">
    <w:name w:val="WW8Num13z0"/>
    <w:rsid w:val="001A2DA6"/>
    <w:rPr>
      <w:rFonts w:ascii="Symbol" w:hAnsi="Symbol" w:cs="OpenSymbol"/>
    </w:rPr>
  </w:style>
  <w:style w:type="character" w:customStyle="1" w:styleId="WW8Num13z1">
    <w:name w:val="WW8Num13z1"/>
    <w:rsid w:val="001A2DA6"/>
    <w:rPr>
      <w:rFonts w:ascii="OpenSymbol" w:hAnsi="OpenSymbol" w:cs="OpenSymbol"/>
    </w:rPr>
  </w:style>
  <w:style w:type="character" w:customStyle="1" w:styleId="WW8Num14z0">
    <w:name w:val="WW8Num14z0"/>
    <w:rsid w:val="001A2DA6"/>
    <w:rPr>
      <w:rFonts w:ascii="Symbol" w:eastAsia="Arial" w:hAnsi="Symbol" w:cs="OpenSymbol"/>
      <w:b w:val="0"/>
      <w:bCs w:val="0"/>
      <w:sz w:val="22"/>
      <w:szCs w:val="22"/>
    </w:rPr>
  </w:style>
  <w:style w:type="character" w:customStyle="1" w:styleId="WW8Num14z1">
    <w:name w:val="WW8Num14z1"/>
    <w:rsid w:val="001A2DA6"/>
    <w:rPr>
      <w:rFonts w:ascii="OpenSymbol" w:hAnsi="OpenSymbol" w:cs="OpenSymbol"/>
    </w:rPr>
  </w:style>
  <w:style w:type="character" w:customStyle="1" w:styleId="WW8Num14z2">
    <w:name w:val="WW8Num14z2"/>
    <w:rsid w:val="001A2DA6"/>
  </w:style>
  <w:style w:type="character" w:customStyle="1" w:styleId="WW8Num14z3">
    <w:name w:val="WW8Num14z3"/>
    <w:rsid w:val="001A2DA6"/>
  </w:style>
  <w:style w:type="character" w:customStyle="1" w:styleId="WW8Num15z0">
    <w:name w:val="WW8Num15z0"/>
    <w:rsid w:val="001A2DA6"/>
    <w:rPr>
      <w:rFonts w:ascii="Symbol" w:eastAsia="Times New Roman" w:hAnsi="Symbol" w:cs="OpenSymbol"/>
      <w:color w:val="000000"/>
      <w:sz w:val="22"/>
      <w:szCs w:val="22"/>
    </w:rPr>
  </w:style>
  <w:style w:type="character" w:customStyle="1" w:styleId="WW8Num15z1">
    <w:name w:val="WW8Num15z1"/>
    <w:rsid w:val="001A2DA6"/>
    <w:rPr>
      <w:rFonts w:ascii="OpenSymbol" w:hAnsi="OpenSymbol" w:cs="OpenSymbol"/>
    </w:rPr>
  </w:style>
  <w:style w:type="character" w:customStyle="1" w:styleId="WW8Num16z0">
    <w:name w:val="WW8Num16z0"/>
    <w:rsid w:val="001A2DA6"/>
    <w:rPr>
      <w:rFonts w:cs="Arial"/>
    </w:rPr>
  </w:style>
  <w:style w:type="character" w:customStyle="1" w:styleId="WW8Num16z1">
    <w:name w:val="WW8Num16z1"/>
    <w:rsid w:val="001A2DA6"/>
    <w:rPr>
      <w:rFonts w:ascii="Trebuchet MS" w:eastAsia="Times New Roman" w:hAnsi="Trebuchet MS" w:cs="Arial"/>
      <w:b w:val="0"/>
    </w:rPr>
  </w:style>
  <w:style w:type="character" w:customStyle="1" w:styleId="WW8Num17z0">
    <w:name w:val="WW8Num17z0"/>
    <w:rsid w:val="001A2DA6"/>
    <w:rPr>
      <w:rFonts w:ascii="Symbol" w:hAnsi="Symbol" w:cs="Symbol"/>
    </w:rPr>
  </w:style>
  <w:style w:type="character" w:customStyle="1" w:styleId="WW8Num17z1">
    <w:name w:val="WW8Num17z1"/>
    <w:rsid w:val="001A2DA6"/>
    <w:rPr>
      <w:rFonts w:ascii="OpenSymbol" w:hAnsi="OpenSymbol" w:cs="Courier New"/>
    </w:rPr>
  </w:style>
  <w:style w:type="character" w:customStyle="1" w:styleId="WW8Num18z0">
    <w:name w:val="WW8Num18z0"/>
    <w:rsid w:val="001A2DA6"/>
    <w:rPr>
      <w:rFonts w:ascii="Symbol" w:hAnsi="Symbol" w:cs="Symbol"/>
    </w:rPr>
  </w:style>
  <w:style w:type="character" w:customStyle="1" w:styleId="WW8Num18z1">
    <w:name w:val="WW8Num18z1"/>
    <w:rsid w:val="001A2DA6"/>
    <w:rPr>
      <w:rFonts w:ascii="OpenSymbol" w:hAnsi="OpenSymbol" w:cs="StarSymbol"/>
      <w:sz w:val="18"/>
      <w:szCs w:val="18"/>
    </w:rPr>
  </w:style>
  <w:style w:type="character" w:customStyle="1" w:styleId="WW8Num19z0">
    <w:name w:val="WW8Num19z0"/>
    <w:rsid w:val="001A2DA6"/>
    <w:rPr>
      <w:rFonts w:ascii="Symbol" w:hAnsi="Symbol" w:cs="Symbol"/>
    </w:rPr>
  </w:style>
  <w:style w:type="character" w:customStyle="1" w:styleId="WW8Num20z0">
    <w:name w:val="WW8Num20z0"/>
    <w:rsid w:val="001A2DA6"/>
    <w:rPr>
      <w:rFonts w:ascii="Symbol" w:hAnsi="Symbol" w:cs="Symbol"/>
    </w:rPr>
  </w:style>
  <w:style w:type="character" w:customStyle="1" w:styleId="WW8Num21z0">
    <w:name w:val="WW8Num21z0"/>
    <w:rsid w:val="001A2DA6"/>
    <w:rPr>
      <w:rFonts w:ascii="Symbol" w:hAnsi="Symbol" w:cs="Symbol"/>
      <w:b w:val="0"/>
      <w:i w:val="0"/>
      <w:w w:val="100"/>
      <w:sz w:val="24"/>
      <w:szCs w:val="24"/>
    </w:rPr>
  </w:style>
  <w:style w:type="character" w:customStyle="1" w:styleId="WW8Num22z0">
    <w:name w:val="WW8Num22z0"/>
    <w:rsid w:val="001A2DA6"/>
    <w:rPr>
      <w:rFonts w:ascii="Symbol" w:hAnsi="Symbol" w:cs="Symbol"/>
      <w:b w:val="0"/>
      <w:i w:val="0"/>
      <w:w w:val="100"/>
      <w:sz w:val="24"/>
      <w:szCs w:val="24"/>
    </w:rPr>
  </w:style>
  <w:style w:type="character" w:customStyle="1" w:styleId="WW8Num23z1">
    <w:name w:val="WW8Num23z1"/>
    <w:rsid w:val="001A2DA6"/>
    <w:rPr>
      <w:rFonts w:ascii="OpenSymbol" w:hAnsi="OpenSymbol" w:cs="OpenSymbol"/>
    </w:rPr>
  </w:style>
  <w:style w:type="character" w:customStyle="1" w:styleId="WW8Num23z2">
    <w:name w:val="WW8Num23z2"/>
    <w:rsid w:val="001A2DA6"/>
    <w:rPr>
      <w:rFonts w:ascii="Wingdings" w:hAnsi="Wingdings"/>
    </w:rPr>
  </w:style>
  <w:style w:type="character" w:customStyle="1" w:styleId="WW8Num23z3">
    <w:name w:val="WW8Num23z3"/>
    <w:rsid w:val="001A2DA6"/>
    <w:rPr>
      <w:rFonts w:ascii="Symbol" w:hAnsi="Symbol"/>
    </w:rPr>
  </w:style>
  <w:style w:type="character" w:customStyle="1" w:styleId="WW8Num24z0">
    <w:name w:val="WW8Num24z0"/>
    <w:rsid w:val="001A2DA6"/>
    <w:rPr>
      <w:rFonts w:ascii="Symbol" w:hAnsi="Symbol" w:cs="Times New Roman"/>
    </w:rPr>
  </w:style>
  <w:style w:type="character" w:customStyle="1" w:styleId="WW8Num24z1">
    <w:name w:val="WW8Num24z1"/>
    <w:rsid w:val="001A2DA6"/>
    <w:rPr>
      <w:rFonts w:ascii="Symbol" w:hAnsi="Symbol" w:cs="Symbol"/>
    </w:rPr>
  </w:style>
  <w:style w:type="character" w:customStyle="1" w:styleId="WW8Num24z3">
    <w:name w:val="WW8Num24z3"/>
    <w:rsid w:val="001A2DA6"/>
    <w:rPr>
      <w:rFonts w:ascii="Symbol" w:hAnsi="Symbol" w:cs="Symbol"/>
      <w:sz w:val="22"/>
      <w:szCs w:val="22"/>
    </w:rPr>
  </w:style>
  <w:style w:type="character" w:customStyle="1" w:styleId="WW8Num27z0">
    <w:name w:val="WW8Num27z0"/>
    <w:rsid w:val="001A2DA6"/>
    <w:rPr>
      <w:rFonts w:ascii="Symbol" w:hAnsi="Symbol" w:cs="Times New Roman"/>
    </w:rPr>
  </w:style>
  <w:style w:type="character" w:customStyle="1" w:styleId="WW8Num27z1">
    <w:name w:val="WW8Num27z1"/>
    <w:rsid w:val="001A2DA6"/>
    <w:rPr>
      <w:rFonts w:ascii="Symbol" w:hAnsi="Symbol" w:cs="Symbol"/>
    </w:rPr>
  </w:style>
  <w:style w:type="character" w:customStyle="1" w:styleId="WW8Num28z0">
    <w:name w:val="WW8Num28z0"/>
    <w:rsid w:val="001A2DA6"/>
    <w:rPr>
      <w:b/>
    </w:rPr>
  </w:style>
  <w:style w:type="character" w:customStyle="1" w:styleId="WW8Num30z0">
    <w:name w:val="WW8Num30z0"/>
    <w:rsid w:val="001A2DA6"/>
    <w:rPr>
      <w:rFonts w:ascii="Arial" w:hAnsi="Arial" w:cs="Arial"/>
      <w:b w:val="0"/>
      <w:sz w:val="22"/>
      <w:szCs w:val="22"/>
    </w:rPr>
  </w:style>
  <w:style w:type="character" w:customStyle="1" w:styleId="WW8Num30z1">
    <w:name w:val="WW8Num30z1"/>
    <w:rsid w:val="001A2DA6"/>
    <w:rPr>
      <w:rFonts w:ascii="Arial" w:eastAsia="Arial" w:hAnsi="Arial" w:cs="Arial"/>
      <w:sz w:val="22"/>
      <w:szCs w:val="22"/>
    </w:rPr>
  </w:style>
  <w:style w:type="character" w:customStyle="1" w:styleId="WW8Num33z1">
    <w:name w:val="WW8Num33z1"/>
    <w:rsid w:val="001A2DA6"/>
    <w:rPr>
      <w:rFonts w:ascii="OpenSymbol" w:hAnsi="OpenSymbol" w:cs="StarSymbol"/>
      <w:sz w:val="18"/>
      <w:szCs w:val="18"/>
    </w:rPr>
  </w:style>
  <w:style w:type="character" w:customStyle="1" w:styleId="WW8Num33z2">
    <w:name w:val="WW8Num33z2"/>
    <w:rsid w:val="001A2DA6"/>
    <w:rPr>
      <w:rFonts w:ascii="Wingdings" w:hAnsi="Wingdings"/>
    </w:rPr>
  </w:style>
  <w:style w:type="character" w:customStyle="1" w:styleId="WW8Num33z3">
    <w:name w:val="WW8Num33z3"/>
    <w:rsid w:val="001A2DA6"/>
    <w:rPr>
      <w:rFonts w:ascii="Symbol" w:hAnsi="Symbol"/>
    </w:rPr>
  </w:style>
  <w:style w:type="character" w:customStyle="1" w:styleId="WW8Num34z0">
    <w:name w:val="WW8Num34z0"/>
    <w:rsid w:val="001A2DA6"/>
    <w:rPr>
      <w:rFonts w:ascii="Symbol" w:hAnsi="Symbol" w:cs="Symbol"/>
      <w:b w:val="0"/>
      <w:i w:val="0"/>
      <w:sz w:val="24"/>
      <w:szCs w:val="24"/>
    </w:rPr>
  </w:style>
  <w:style w:type="character" w:customStyle="1" w:styleId="WW8Num36z0">
    <w:name w:val="WW8Num36z0"/>
    <w:rsid w:val="001A2DA6"/>
    <w:rPr>
      <w:rFonts w:ascii="Symbol" w:hAnsi="Symbol" w:cs="StarSymbol"/>
      <w:sz w:val="18"/>
      <w:szCs w:val="18"/>
    </w:rPr>
  </w:style>
  <w:style w:type="character" w:customStyle="1" w:styleId="WW8Num36z1">
    <w:name w:val="WW8Num36z1"/>
    <w:rsid w:val="001A2DA6"/>
    <w:rPr>
      <w:rFonts w:ascii="Courier New" w:hAnsi="Courier New" w:cs="Courier New"/>
    </w:rPr>
  </w:style>
  <w:style w:type="character" w:customStyle="1" w:styleId="WW8Num42z0">
    <w:name w:val="WW8Num42z0"/>
    <w:rsid w:val="001A2DA6"/>
    <w:rPr>
      <w:rFonts w:ascii="Symbol" w:hAnsi="Symbol" w:cs="OpenSymbol"/>
    </w:rPr>
  </w:style>
  <w:style w:type="character" w:customStyle="1" w:styleId="WW8Num42z1">
    <w:name w:val="WW8Num42z1"/>
    <w:rsid w:val="001A2DA6"/>
    <w:rPr>
      <w:rFonts w:ascii="OpenSymbol" w:hAnsi="OpenSymbol" w:cs="OpenSymbol"/>
    </w:rPr>
  </w:style>
  <w:style w:type="character" w:customStyle="1" w:styleId="WW8Num44z1">
    <w:name w:val="WW8Num44z1"/>
    <w:rsid w:val="001A2DA6"/>
    <w:rPr>
      <w:rFonts w:ascii="OpenSymbol" w:hAnsi="OpenSymbol" w:cs="OpenSymbol"/>
    </w:rPr>
  </w:style>
  <w:style w:type="character" w:customStyle="1" w:styleId="WW8Num45z2">
    <w:name w:val="WW8Num45z2"/>
    <w:rsid w:val="001A2DA6"/>
    <w:rPr>
      <w:b w:val="0"/>
    </w:rPr>
  </w:style>
  <w:style w:type="character" w:customStyle="1" w:styleId="WW8Num47z0">
    <w:name w:val="WW8Num47z0"/>
    <w:rsid w:val="001A2DA6"/>
    <w:rPr>
      <w:rFonts w:eastAsia="Times New Roman"/>
      <w:b/>
    </w:rPr>
  </w:style>
  <w:style w:type="character" w:customStyle="1" w:styleId="WW8Num48z0">
    <w:name w:val="WW8Num48z0"/>
    <w:rsid w:val="001A2DA6"/>
    <w:rPr>
      <w:rFonts w:eastAsia="Times New Roman"/>
      <w:b/>
    </w:rPr>
  </w:style>
  <w:style w:type="character" w:customStyle="1" w:styleId="WW8Num50z0">
    <w:name w:val="WW8Num50z0"/>
    <w:rsid w:val="001A2DA6"/>
    <w:rPr>
      <w:rFonts w:ascii="Arial" w:hAnsi="Arial" w:cs="Arial"/>
      <w:b w:val="0"/>
      <w:sz w:val="22"/>
      <w:szCs w:val="22"/>
    </w:rPr>
  </w:style>
  <w:style w:type="character" w:customStyle="1" w:styleId="WW8Num50z1">
    <w:name w:val="WW8Num50z1"/>
    <w:rsid w:val="001A2DA6"/>
    <w:rPr>
      <w:rFonts w:ascii="Arial" w:eastAsia="Arial" w:hAnsi="Arial" w:cs="Arial"/>
      <w:sz w:val="22"/>
      <w:szCs w:val="22"/>
    </w:rPr>
  </w:style>
  <w:style w:type="character" w:customStyle="1" w:styleId="WW8Num51z0">
    <w:name w:val="WW8Num51z0"/>
    <w:rsid w:val="001A2DA6"/>
    <w:rPr>
      <w:rFonts w:ascii="Arial" w:hAnsi="Arial" w:cs="Arial"/>
      <w:b w:val="0"/>
      <w:sz w:val="22"/>
      <w:szCs w:val="22"/>
    </w:rPr>
  </w:style>
  <w:style w:type="character" w:customStyle="1" w:styleId="WW8Num51z1">
    <w:name w:val="WW8Num51z1"/>
    <w:rsid w:val="001A2DA6"/>
    <w:rPr>
      <w:rFonts w:ascii="Arial" w:eastAsia="Arial" w:hAnsi="Arial" w:cs="Arial"/>
      <w:sz w:val="22"/>
      <w:szCs w:val="22"/>
    </w:rPr>
  </w:style>
  <w:style w:type="character" w:customStyle="1" w:styleId="WW8Num52z2">
    <w:name w:val="WW8Num52z2"/>
    <w:rsid w:val="001A2DA6"/>
    <w:rPr>
      <w:b w:val="0"/>
    </w:rPr>
  </w:style>
  <w:style w:type="character" w:customStyle="1" w:styleId="WW8Num54z0">
    <w:name w:val="WW8Num54z0"/>
    <w:rsid w:val="001A2DA6"/>
    <w:rPr>
      <w:b/>
    </w:rPr>
  </w:style>
  <w:style w:type="character" w:customStyle="1" w:styleId="WW8Num56z0">
    <w:name w:val="WW8Num56z0"/>
    <w:rsid w:val="001A2DA6"/>
    <w:rPr>
      <w:b/>
    </w:rPr>
  </w:style>
  <w:style w:type="character" w:customStyle="1" w:styleId="WW8Num57z0">
    <w:name w:val="WW8Num57z0"/>
    <w:rsid w:val="001A2DA6"/>
    <w:rPr>
      <w:rFonts w:ascii="Courier New" w:hAnsi="Courier New" w:cs="Courier New"/>
    </w:rPr>
  </w:style>
  <w:style w:type="character" w:customStyle="1" w:styleId="WW8Num57z2">
    <w:name w:val="WW8Num57z2"/>
    <w:rsid w:val="001A2DA6"/>
    <w:rPr>
      <w:rFonts w:ascii="Wingdings" w:hAnsi="Wingdings"/>
    </w:rPr>
  </w:style>
  <w:style w:type="character" w:customStyle="1" w:styleId="WW8Num57z3">
    <w:name w:val="WW8Num57z3"/>
    <w:rsid w:val="001A2DA6"/>
    <w:rPr>
      <w:rFonts w:ascii="Symbol" w:hAnsi="Symbol"/>
    </w:rPr>
  </w:style>
  <w:style w:type="character" w:customStyle="1" w:styleId="WW8Num59z1">
    <w:name w:val="WW8Num59z1"/>
    <w:rsid w:val="001A2DA6"/>
    <w:rPr>
      <w:rFonts w:eastAsia="TimesNewRoman"/>
      <w:b/>
    </w:rPr>
  </w:style>
  <w:style w:type="character" w:customStyle="1" w:styleId="WW8Num60z0">
    <w:name w:val="WW8Num60z0"/>
    <w:rsid w:val="001A2DA6"/>
    <w:rPr>
      <w:rFonts w:ascii="Symbol" w:hAnsi="Symbol"/>
    </w:rPr>
  </w:style>
  <w:style w:type="character" w:customStyle="1" w:styleId="WW8Num60z1">
    <w:name w:val="WW8Num60z1"/>
    <w:rsid w:val="001A2DA6"/>
    <w:rPr>
      <w:rFonts w:ascii="Courier New" w:hAnsi="Courier New" w:cs="Courier New"/>
    </w:rPr>
  </w:style>
  <w:style w:type="character" w:customStyle="1" w:styleId="WW8Num60z2">
    <w:name w:val="WW8Num60z2"/>
    <w:rsid w:val="001A2DA6"/>
    <w:rPr>
      <w:rFonts w:ascii="Wingdings" w:hAnsi="Wingdings"/>
    </w:rPr>
  </w:style>
  <w:style w:type="character" w:customStyle="1" w:styleId="WW8Num61z0">
    <w:name w:val="WW8Num61z0"/>
    <w:rsid w:val="001A2DA6"/>
    <w:rPr>
      <w:rFonts w:eastAsia="Times New Roman"/>
      <w:b w:val="0"/>
    </w:rPr>
  </w:style>
  <w:style w:type="character" w:customStyle="1" w:styleId="Domylnaczcionkaakapitu15">
    <w:name w:val="Domyślna czcionka akapitu15"/>
    <w:rsid w:val="001A2DA6"/>
  </w:style>
  <w:style w:type="character" w:customStyle="1" w:styleId="WW8Num1z0">
    <w:name w:val="WW8Num1z0"/>
    <w:rsid w:val="001A2DA6"/>
  </w:style>
  <w:style w:type="character" w:customStyle="1" w:styleId="WW8Num1z1">
    <w:name w:val="WW8Num1z1"/>
    <w:rsid w:val="001A2DA6"/>
  </w:style>
  <w:style w:type="character" w:customStyle="1" w:styleId="WW8Num1z2">
    <w:name w:val="WW8Num1z2"/>
    <w:rsid w:val="001A2DA6"/>
  </w:style>
  <w:style w:type="character" w:customStyle="1" w:styleId="WW8Num1z3">
    <w:name w:val="WW8Num1z3"/>
    <w:rsid w:val="001A2DA6"/>
  </w:style>
  <w:style w:type="character" w:customStyle="1" w:styleId="WW8Num1z4">
    <w:name w:val="WW8Num1z4"/>
    <w:rsid w:val="001A2DA6"/>
  </w:style>
  <w:style w:type="character" w:customStyle="1" w:styleId="WW8Num1z5">
    <w:name w:val="WW8Num1z5"/>
    <w:rsid w:val="001A2DA6"/>
  </w:style>
  <w:style w:type="character" w:customStyle="1" w:styleId="WW8Num1z6">
    <w:name w:val="WW8Num1z6"/>
    <w:rsid w:val="001A2DA6"/>
  </w:style>
  <w:style w:type="character" w:customStyle="1" w:styleId="WW8Num1z7">
    <w:name w:val="WW8Num1z7"/>
    <w:rsid w:val="001A2DA6"/>
  </w:style>
  <w:style w:type="character" w:customStyle="1" w:styleId="WW8Num1z8">
    <w:name w:val="WW8Num1z8"/>
    <w:rsid w:val="001A2DA6"/>
  </w:style>
  <w:style w:type="character" w:customStyle="1" w:styleId="WW8Num2z2">
    <w:name w:val="WW8Num2z2"/>
    <w:rsid w:val="001A2DA6"/>
  </w:style>
  <w:style w:type="character" w:customStyle="1" w:styleId="WW8Num2z3">
    <w:name w:val="WW8Num2z3"/>
    <w:rsid w:val="001A2DA6"/>
  </w:style>
  <w:style w:type="character" w:customStyle="1" w:styleId="WW8Num2z4">
    <w:name w:val="WW8Num2z4"/>
    <w:rsid w:val="001A2DA6"/>
  </w:style>
  <w:style w:type="character" w:customStyle="1" w:styleId="WW8Num2z5">
    <w:name w:val="WW8Num2z5"/>
    <w:rsid w:val="001A2DA6"/>
  </w:style>
  <w:style w:type="character" w:customStyle="1" w:styleId="WW8Num2z6">
    <w:name w:val="WW8Num2z6"/>
    <w:rsid w:val="001A2DA6"/>
  </w:style>
  <w:style w:type="character" w:customStyle="1" w:styleId="WW8Num2z7">
    <w:name w:val="WW8Num2z7"/>
    <w:rsid w:val="001A2DA6"/>
  </w:style>
  <w:style w:type="character" w:customStyle="1" w:styleId="WW8Num2z8">
    <w:name w:val="WW8Num2z8"/>
    <w:rsid w:val="001A2DA6"/>
  </w:style>
  <w:style w:type="character" w:customStyle="1" w:styleId="WW8Num12z2">
    <w:name w:val="WW8Num12z2"/>
    <w:rsid w:val="001A2DA6"/>
  </w:style>
  <w:style w:type="character" w:customStyle="1" w:styleId="WW8Num12z3">
    <w:name w:val="WW8Num12z3"/>
    <w:rsid w:val="001A2DA6"/>
  </w:style>
  <w:style w:type="character" w:customStyle="1" w:styleId="WW8Num12z4">
    <w:name w:val="WW8Num12z4"/>
    <w:rsid w:val="001A2DA6"/>
  </w:style>
  <w:style w:type="character" w:customStyle="1" w:styleId="WW8Num12z5">
    <w:name w:val="WW8Num12z5"/>
    <w:rsid w:val="001A2DA6"/>
  </w:style>
  <w:style w:type="character" w:customStyle="1" w:styleId="WW8Num12z6">
    <w:name w:val="WW8Num12z6"/>
    <w:rsid w:val="001A2DA6"/>
  </w:style>
  <w:style w:type="character" w:customStyle="1" w:styleId="WW8Num12z7">
    <w:name w:val="WW8Num12z7"/>
    <w:rsid w:val="001A2DA6"/>
  </w:style>
  <w:style w:type="character" w:customStyle="1" w:styleId="WW8Num12z8">
    <w:name w:val="WW8Num12z8"/>
    <w:rsid w:val="001A2DA6"/>
  </w:style>
  <w:style w:type="character" w:customStyle="1" w:styleId="WW8Num13z2">
    <w:name w:val="WW8Num13z2"/>
    <w:rsid w:val="001A2DA6"/>
  </w:style>
  <w:style w:type="character" w:customStyle="1" w:styleId="WW8Num13z3">
    <w:name w:val="WW8Num13z3"/>
    <w:rsid w:val="001A2DA6"/>
  </w:style>
  <w:style w:type="character" w:customStyle="1" w:styleId="WW8Num13z4">
    <w:name w:val="WW8Num13z4"/>
    <w:rsid w:val="001A2DA6"/>
  </w:style>
  <w:style w:type="character" w:customStyle="1" w:styleId="WW8Num13z5">
    <w:name w:val="WW8Num13z5"/>
    <w:rsid w:val="001A2DA6"/>
  </w:style>
  <w:style w:type="character" w:customStyle="1" w:styleId="WW8Num13z6">
    <w:name w:val="WW8Num13z6"/>
    <w:rsid w:val="001A2DA6"/>
  </w:style>
  <w:style w:type="character" w:customStyle="1" w:styleId="WW8Num13z7">
    <w:name w:val="WW8Num13z7"/>
    <w:rsid w:val="001A2DA6"/>
  </w:style>
  <w:style w:type="character" w:customStyle="1" w:styleId="WW8Num13z8">
    <w:name w:val="WW8Num13z8"/>
    <w:rsid w:val="001A2DA6"/>
  </w:style>
  <w:style w:type="character" w:customStyle="1" w:styleId="WW8Num15z2">
    <w:name w:val="WW8Num15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5z3">
    <w:name w:val="WW8Num15z3"/>
    <w:rsid w:val="001A2DA6"/>
  </w:style>
  <w:style w:type="character" w:customStyle="1" w:styleId="WW8Num15z4">
    <w:name w:val="WW8Num15z4"/>
    <w:rsid w:val="001A2DA6"/>
  </w:style>
  <w:style w:type="character" w:customStyle="1" w:styleId="WW8Num15z5">
    <w:name w:val="WW8Num15z5"/>
    <w:rsid w:val="001A2DA6"/>
  </w:style>
  <w:style w:type="character" w:customStyle="1" w:styleId="WW8Num15z6">
    <w:name w:val="WW8Num15z6"/>
    <w:rsid w:val="001A2DA6"/>
  </w:style>
  <w:style w:type="character" w:customStyle="1" w:styleId="WW8Num15z7">
    <w:name w:val="WW8Num15z7"/>
    <w:rsid w:val="001A2DA6"/>
  </w:style>
  <w:style w:type="character" w:customStyle="1" w:styleId="WW8Num15z8">
    <w:name w:val="WW8Num15z8"/>
    <w:rsid w:val="001A2DA6"/>
  </w:style>
  <w:style w:type="character" w:customStyle="1" w:styleId="WW8Num19z1">
    <w:name w:val="WW8Num19z1"/>
    <w:rsid w:val="001A2DA6"/>
    <w:rPr>
      <w:rFonts w:ascii="OpenSymbol" w:hAnsi="OpenSymbol" w:cs="Courier New"/>
    </w:rPr>
  </w:style>
  <w:style w:type="character" w:customStyle="1" w:styleId="WW8Num19z2">
    <w:name w:val="WW8Num19z2"/>
    <w:rsid w:val="001A2DA6"/>
  </w:style>
  <w:style w:type="character" w:customStyle="1" w:styleId="WW8Num19z3">
    <w:name w:val="WW8Num19z3"/>
    <w:rsid w:val="001A2DA6"/>
  </w:style>
  <w:style w:type="character" w:customStyle="1" w:styleId="WW8Num19z4">
    <w:name w:val="WW8Num19z4"/>
    <w:rsid w:val="001A2DA6"/>
  </w:style>
  <w:style w:type="character" w:customStyle="1" w:styleId="WW8Num19z5">
    <w:name w:val="WW8Num19z5"/>
    <w:rsid w:val="001A2DA6"/>
  </w:style>
  <w:style w:type="character" w:customStyle="1" w:styleId="WW8Num19z6">
    <w:name w:val="WW8Num19z6"/>
    <w:rsid w:val="001A2DA6"/>
  </w:style>
  <w:style w:type="character" w:customStyle="1" w:styleId="WW8Num19z7">
    <w:name w:val="WW8Num19z7"/>
    <w:rsid w:val="001A2DA6"/>
  </w:style>
  <w:style w:type="character" w:customStyle="1" w:styleId="WW8Num19z8">
    <w:name w:val="WW8Num19z8"/>
    <w:rsid w:val="001A2DA6"/>
  </w:style>
  <w:style w:type="character" w:customStyle="1" w:styleId="WW8Num10z2">
    <w:name w:val="WW8Num10z2"/>
    <w:rsid w:val="001A2DA6"/>
  </w:style>
  <w:style w:type="character" w:customStyle="1" w:styleId="WW8Num10z3">
    <w:name w:val="WW8Num10z3"/>
    <w:rsid w:val="001A2DA6"/>
  </w:style>
  <w:style w:type="character" w:customStyle="1" w:styleId="WW8Num10z4">
    <w:name w:val="WW8Num10z4"/>
    <w:rsid w:val="001A2DA6"/>
  </w:style>
  <w:style w:type="character" w:customStyle="1" w:styleId="WW8Num10z5">
    <w:name w:val="WW8Num10z5"/>
    <w:rsid w:val="001A2DA6"/>
  </w:style>
  <w:style w:type="character" w:customStyle="1" w:styleId="WW8Num10z6">
    <w:name w:val="WW8Num10z6"/>
    <w:rsid w:val="001A2DA6"/>
  </w:style>
  <w:style w:type="character" w:customStyle="1" w:styleId="WW8Num10z7">
    <w:name w:val="WW8Num10z7"/>
    <w:rsid w:val="001A2DA6"/>
  </w:style>
  <w:style w:type="character" w:customStyle="1" w:styleId="WW8Num10z8">
    <w:name w:val="WW8Num10z8"/>
    <w:rsid w:val="001A2DA6"/>
  </w:style>
  <w:style w:type="character" w:customStyle="1" w:styleId="WW8Num14z4">
    <w:name w:val="WW8Num14z4"/>
    <w:rsid w:val="001A2DA6"/>
  </w:style>
  <w:style w:type="character" w:customStyle="1" w:styleId="WW8Num14z5">
    <w:name w:val="WW8Num14z5"/>
    <w:rsid w:val="001A2DA6"/>
  </w:style>
  <w:style w:type="character" w:customStyle="1" w:styleId="WW8Num14z6">
    <w:name w:val="WW8Num14z6"/>
    <w:rsid w:val="001A2DA6"/>
  </w:style>
  <w:style w:type="character" w:customStyle="1" w:styleId="WW8Num14z7">
    <w:name w:val="WW8Num14z7"/>
    <w:rsid w:val="001A2DA6"/>
  </w:style>
  <w:style w:type="character" w:customStyle="1" w:styleId="WW8Num14z8">
    <w:name w:val="WW8Num14z8"/>
    <w:rsid w:val="001A2DA6"/>
  </w:style>
  <w:style w:type="character" w:customStyle="1" w:styleId="WW8Num16z2">
    <w:name w:val="WW8Num16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6z3">
    <w:name w:val="WW8Num16z3"/>
    <w:rsid w:val="001A2DA6"/>
  </w:style>
  <w:style w:type="character" w:customStyle="1" w:styleId="WW8Num16z4">
    <w:name w:val="WW8Num16z4"/>
    <w:rsid w:val="001A2DA6"/>
  </w:style>
  <w:style w:type="character" w:customStyle="1" w:styleId="WW8Num16z5">
    <w:name w:val="WW8Num16z5"/>
    <w:rsid w:val="001A2DA6"/>
  </w:style>
  <w:style w:type="character" w:customStyle="1" w:styleId="WW8Num16z6">
    <w:name w:val="WW8Num16z6"/>
    <w:rsid w:val="001A2DA6"/>
  </w:style>
  <w:style w:type="character" w:customStyle="1" w:styleId="WW8Num16z7">
    <w:name w:val="WW8Num16z7"/>
    <w:rsid w:val="001A2DA6"/>
  </w:style>
  <w:style w:type="character" w:customStyle="1" w:styleId="WW8Num16z8">
    <w:name w:val="WW8Num16z8"/>
    <w:rsid w:val="001A2DA6"/>
  </w:style>
  <w:style w:type="character" w:customStyle="1" w:styleId="WW8Num20z1">
    <w:name w:val="WW8Num20z1"/>
    <w:rsid w:val="001A2DA6"/>
    <w:rPr>
      <w:rFonts w:ascii="OpenSymbol" w:hAnsi="OpenSymbol" w:cs="StarSymbol"/>
      <w:sz w:val="18"/>
      <w:szCs w:val="18"/>
    </w:rPr>
  </w:style>
  <w:style w:type="character" w:customStyle="1" w:styleId="WW8Num20z2">
    <w:name w:val="WW8Num20z2"/>
    <w:rsid w:val="001A2DA6"/>
  </w:style>
  <w:style w:type="character" w:customStyle="1" w:styleId="WW8Num20z3">
    <w:name w:val="WW8Num20z3"/>
    <w:rsid w:val="001A2DA6"/>
  </w:style>
  <w:style w:type="character" w:customStyle="1" w:styleId="WW8Num20z4">
    <w:name w:val="WW8Num20z4"/>
    <w:rsid w:val="001A2DA6"/>
  </w:style>
  <w:style w:type="character" w:customStyle="1" w:styleId="WW8Num20z5">
    <w:name w:val="WW8Num20z5"/>
    <w:rsid w:val="001A2DA6"/>
  </w:style>
  <w:style w:type="character" w:customStyle="1" w:styleId="WW8Num20z6">
    <w:name w:val="WW8Num20z6"/>
    <w:rsid w:val="001A2DA6"/>
  </w:style>
  <w:style w:type="character" w:customStyle="1" w:styleId="WW8Num20z7">
    <w:name w:val="WW8Num20z7"/>
    <w:rsid w:val="001A2DA6"/>
  </w:style>
  <w:style w:type="character" w:customStyle="1" w:styleId="WW8Num20z8">
    <w:name w:val="WW8Num20z8"/>
    <w:rsid w:val="001A2DA6"/>
  </w:style>
  <w:style w:type="character" w:customStyle="1" w:styleId="WW8Num17z2">
    <w:name w:val="WW8Num17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7z3">
    <w:name w:val="WW8Num17z3"/>
    <w:rsid w:val="001A2DA6"/>
  </w:style>
  <w:style w:type="character" w:customStyle="1" w:styleId="WW8Num17z4">
    <w:name w:val="WW8Num17z4"/>
    <w:rsid w:val="001A2DA6"/>
  </w:style>
  <w:style w:type="character" w:customStyle="1" w:styleId="WW8Num17z5">
    <w:name w:val="WW8Num17z5"/>
    <w:rsid w:val="001A2DA6"/>
  </w:style>
  <w:style w:type="character" w:customStyle="1" w:styleId="WW8Num17z6">
    <w:name w:val="WW8Num17z6"/>
    <w:rsid w:val="001A2DA6"/>
  </w:style>
  <w:style w:type="character" w:customStyle="1" w:styleId="WW8Num17z7">
    <w:name w:val="WW8Num17z7"/>
    <w:rsid w:val="001A2DA6"/>
  </w:style>
  <w:style w:type="character" w:customStyle="1" w:styleId="WW8Num17z8">
    <w:name w:val="WW8Num17z8"/>
    <w:rsid w:val="001A2DA6"/>
  </w:style>
  <w:style w:type="character" w:customStyle="1" w:styleId="Absatz-Standardschriftart">
    <w:name w:val="Absatz-Standardschriftart"/>
    <w:rsid w:val="001A2DA6"/>
  </w:style>
  <w:style w:type="character" w:customStyle="1" w:styleId="WW-Absatz-Standardschriftart">
    <w:name w:val="WW-Absatz-Standardschriftart"/>
    <w:rsid w:val="001A2DA6"/>
  </w:style>
  <w:style w:type="character" w:customStyle="1" w:styleId="WW-Absatz-Standardschriftart1">
    <w:name w:val="WW-Absatz-Standardschriftart1"/>
    <w:rsid w:val="001A2DA6"/>
  </w:style>
  <w:style w:type="character" w:customStyle="1" w:styleId="WW-Absatz-Standardschriftart11">
    <w:name w:val="WW-Absatz-Standardschriftart11"/>
    <w:rsid w:val="001A2DA6"/>
  </w:style>
  <w:style w:type="character" w:customStyle="1" w:styleId="WW-Absatz-Standardschriftart111">
    <w:name w:val="WW-Absatz-Standardschriftart111"/>
    <w:rsid w:val="001A2DA6"/>
  </w:style>
  <w:style w:type="character" w:customStyle="1" w:styleId="WW-Absatz-Standardschriftart1111">
    <w:name w:val="WW-Absatz-Standardschriftart1111"/>
    <w:rsid w:val="001A2DA6"/>
  </w:style>
  <w:style w:type="character" w:customStyle="1" w:styleId="WW-Absatz-Standardschriftart11111">
    <w:name w:val="WW-Absatz-Standardschriftart11111"/>
    <w:rsid w:val="001A2DA6"/>
  </w:style>
  <w:style w:type="character" w:customStyle="1" w:styleId="WW-Absatz-Standardschriftart111111">
    <w:name w:val="WW-Absatz-Standardschriftart111111"/>
    <w:rsid w:val="001A2DA6"/>
  </w:style>
  <w:style w:type="character" w:customStyle="1" w:styleId="WW-Absatz-Standardschriftart1111111">
    <w:name w:val="WW-Absatz-Standardschriftart1111111"/>
    <w:rsid w:val="001A2DA6"/>
  </w:style>
  <w:style w:type="character" w:customStyle="1" w:styleId="WW-Absatz-Standardschriftart11111111">
    <w:name w:val="WW-Absatz-Standardschriftart11111111"/>
    <w:rsid w:val="001A2DA6"/>
  </w:style>
  <w:style w:type="character" w:customStyle="1" w:styleId="WW-Absatz-Standardschriftart111111111">
    <w:name w:val="WW-Absatz-Standardschriftart111111111"/>
    <w:rsid w:val="001A2DA6"/>
  </w:style>
  <w:style w:type="character" w:customStyle="1" w:styleId="WW-Absatz-Standardschriftart1111111111">
    <w:name w:val="WW-Absatz-Standardschriftart1111111111"/>
    <w:rsid w:val="001A2DA6"/>
  </w:style>
  <w:style w:type="character" w:customStyle="1" w:styleId="WW-Absatz-Standardschriftart11111111111">
    <w:name w:val="WW-Absatz-Standardschriftart11111111111"/>
    <w:rsid w:val="001A2DA6"/>
  </w:style>
  <w:style w:type="character" w:customStyle="1" w:styleId="WW-Absatz-Standardschriftart111111111111">
    <w:name w:val="WW-Absatz-Standardschriftart111111111111"/>
    <w:rsid w:val="001A2DA6"/>
  </w:style>
  <w:style w:type="character" w:customStyle="1" w:styleId="WW-Absatz-Standardschriftart1111111111111">
    <w:name w:val="WW-Absatz-Standardschriftart1111111111111"/>
    <w:rsid w:val="001A2DA6"/>
  </w:style>
  <w:style w:type="character" w:customStyle="1" w:styleId="WW-Absatz-Standardschriftart11111111111111">
    <w:name w:val="WW-Absatz-Standardschriftart11111111111111"/>
    <w:rsid w:val="001A2DA6"/>
  </w:style>
  <w:style w:type="character" w:customStyle="1" w:styleId="WW-Absatz-Standardschriftart111111111111111">
    <w:name w:val="WW-Absatz-Standardschriftart111111111111111"/>
    <w:rsid w:val="001A2DA6"/>
  </w:style>
  <w:style w:type="character" w:customStyle="1" w:styleId="WW-Absatz-Standardschriftart1111111111111111">
    <w:name w:val="WW-Absatz-Standardschriftart1111111111111111"/>
    <w:rsid w:val="001A2DA6"/>
  </w:style>
  <w:style w:type="character" w:customStyle="1" w:styleId="WW-Absatz-Standardschriftart11111111111111111">
    <w:name w:val="WW-Absatz-Standardschriftart11111111111111111"/>
    <w:rsid w:val="001A2DA6"/>
  </w:style>
  <w:style w:type="character" w:customStyle="1" w:styleId="WW8Num11z2">
    <w:name w:val="WW8Num11z2"/>
    <w:rsid w:val="001A2DA6"/>
    <w:rPr>
      <w:rFonts w:ascii="Wingdings" w:hAnsi="Wingdings" w:cs="Wingdings"/>
    </w:rPr>
  </w:style>
  <w:style w:type="character" w:customStyle="1" w:styleId="Domylnaczcionkaakapitu14">
    <w:name w:val="Domyślna czcionka akapitu14"/>
    <w:rsid w:val="001A2DA6"/>
  </w:style>
  <w:style w:type="character" w:customStyle="1" w:styleId="WW-Absatz-Standardschriftart111111111111111111">
    <w:name w:val="WW-Absatz-Standardschriftart111111111111111111"/>
    <w:rsid w:val="001A2DA6"/>
  </w:style>
  <w:style w:type="character" w:customStyle="1" w:styleId="WW-Absatz-Standardschriftart1111111111111111111">
    <w:name w:val="WW-Absatz-Standardschriftart1111111111111111111"/>
    <w:rsid w:val="001A2DA6"/>
  </w:style>
  <w:style w:type="character" w:customStyle="1" w:styleId="WW-Absatz-Standardschriftart11111111111111111111">
    <w:name w:val="WW-Absatz-Standardschriftart11111111111111111111"/>
    <w:rsid w:val="001A2DA6"/>
  </w:style>
  <w:style w:type="character" w:customStyle="1" w:styleId="WW-Absatz-Standardschriftart111111111111111111111">
    <w:name w:val="WW-Absatz-Standardschriftart111111111111111111111"/>
    <w:rsid w:val="001A2DA6"/>
  </w:style>
  <w:style w:type="character" w:customStyle="1" w:styleId="WW-Absatz-Standardschriftart1111111111111111111111">
    <w:name w:val="WW-Absatz-Standardschriftart1111111111111111111111"/>
    <w:rsid w:val="001A2DA6"/>
  </w:style>
  <w:style w:type="character" w:customStyle="1" w:styleId="WW-Absatz-Standardschriftart11111111111111111111111">
    <w:name w:val="WW-Absatz-Standardschriftart11111111111111111111111"/>
    <w:rsid w:val="001A2DA6"/>
  </w:style>
  <w:style w:type="character" w:customStyle="1" w:styleId="WW-Absatz-Standardschriftart111111111111111111111111">
    <w:name w:val="WW-Absatz-Standardschriftart111111111111111111111111"/>
    <w:rsid w:val="001A2DA6"/>
  </w:style>
  <w:style w:type="character" w:customStyle="1" w:styleId="WW-Absatz-Standardschriftart1111111111111111111111111">
    <w:name w:val="WW-Absatz-Standardschriftart1111111111111111111111111"/>
    <w:rsid w:val="001A2DA6"/>
  </w:style>
  <w:style w:type="character" w:customStyle="1" w:styleId="WW-Absatz-Standardschriftart11111111111111111111111111">
    <w:name w:val="WW-Absatz-Standardschriftart11111111111111111111111111"/>
    <w:rsid w:val="001A2DA6"/>
  </w:style>
  <w:style w:type="character" w:customStyle="1" w:styleId="WW-Absatz-Standardschriftart111111111111111111111111111">
    <w:name w:val="WW-Absatz-Standardschriftart111111111111111111111111111"/>
    <w:rsid w:val="001A2DA6"/>
  </w:style>
  <w:style w:type="character" w:customStyle="1" w:styleId="WW-Absatz-Standardschriftart1111111111111111111111111111">
    <w:name w:val="WW-Absatz-Standardschriftart1111111111111111111111111111"/>
    <w:rsid w:val="001A2DA6"/>
  </w:style>
  <w:style w:type="character" w:customStyle="1" w:styleId="WW-Absatz-Standardschriftart11111111111111111111111111111">
    <w:name w:val="WW-Absatz-Standardschriftart11111111111111111111111111111"/>
    <w:rsid w:val="001A2DA6"/>
  </w:style>
  <w:style w:type="character" w:customStyle="1" w:styleId="WW-Absatz-Standardschriftart111111111111111111111111111111">
    <w:name w:val="WW-Absatz-Standardschriftart111111111111111111111111111111"/>
    <w:rsid w:val="001A2DA6"/>
  </w:style>
  <w:style w:type="character" w:customStyle="1" w:styleId="WW-Absatz-Standardschriftart1111111111111111111111111111111">
    <w:name w:val="WW-Absatz-Standardschriftart1111111111111111111111111111111"/>
    <w:rsid w:val="001A2DA6"/>
  </w:style>
  <w:style w:type="character" w:customStyle="1" w:styleId="WW-Absatz-Standardschriftart11111111111111111111111111111111">
    <w:name w:val="WW-Absatz-Standardschriftart11111111111111111111111111111111"/>
    <w:rsid w:val="001A2DA6"/>
  </w:style>
  <w:style w:type="character" w:customStyle="1" w:styleId="WW-Absatz-Standardschriftart111111111111111111111111111111111">
    <w:name w:val="WW-Absatz-Standardschriftart111111111111111111111111111111111"/>
    <w:rsid w:val="001A2DA6"/>
  </w:style>
  <w:style w:type="character" w:customStyle="1" w:styleId="WW-Absatz-Standardschriftart1111111111111111111111111111111111">
    <w:name w:val="WW-Absatz-Standardschriftart1111111111111111111111111111111111"/>
    <w:rsid w:val="001A2DA6"/>
  </w:style>
  <w:style w:type="character" w:customStyle="1" w:styleId="WW-Absatz-Standardschriftart11111111111111111111111111111111111">
    <w:name w:val="WW-Absatz-Standardschriftart11111111111111111111111111111111111"/>
    <w:rsid w:val="001A2DA6"/>
  </w:style>
  <w:style w:type="character" w:customStyle="1" w:styleId="WW-Absatz-Standardschriftart111111111111111111111111111111111111">
    <w:name w:val="WW-Absatz-Standardschriftart111111111111111111111111111111111111"/>
    <w:rsid w:val="001A2DA6"/>
  </w:style>
  <w:style w:type="character" w:customStyle="1" w:styleId="WW-Absatz-Standardschriftart1111111111111111111111111111111111111">
    <w:name w:val="WW-Absatz-Standardschriftart1111111111111111111111111111111111111"/>
    <w:rsid w:val="001A2DA6"/>
  </w:style>
  <w:style w:type="character" w:customStyle="1" w:styleId="WW8Num5z1">
    <w:name w:val="WW8Num5z1"/>
    <w:rsid w:val="001A2DA6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rsid w:val="001A2DA6"/>
  </w:style>
  <w:style w:type="character" w:customStyle="1" w:styleId="WW-Absatz-Standardschriftart111111111111111111111111111111111111111">
    <w:name w:val="WW-Absatz-Standardschriftart111111111111111111111111111111111111111"/>
    <w:rsid w:val="001A2DA6"/>
  </w:style>
  <w:style w:type="character" w:customStyle="1" w:styleId="WW-Absatz-Standardschriftart1111111111111111111111111111111111111111">
    <w:name w:val="WW-Absatz-Standardschriftart1111111111111111111111111111111111111111"/>
    <w:rsid w:val="001A2DA6"/>
  </w:style>
  <w:style w:type="character" w:customStyle="1" w:styleId="WW-Absatz-Standardschriftart11111111111111111111111111111111111111111">
    <w:name w:val="WW-Absatz-Standardschriftart11111111111111111111111111111111111111111"/>
    <w:rsid w:val="001A2DA6"/>
  </w:style>
  <w:style w:type="character" w:customStyle="1" w:styleId="WW8Num6z1">
    <w:name w:val="WW8Num6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1A2DA6"/>
  </w:style>
  <w:style w:type="character" w:customStyle="1" w:styleId="WW-Absatz-Standardschriftart1111111111111111111111111111111111111111111">
    <w:name w:val="WW-Absatz-Standardschriftart1111111111111111111111111111111111111111111"/>
    <w:rsid w:val="001A2DA6"/>
  </w:style>
  <w:style w:type="character" w:customStyle="1" w:styleId="WW-Absatz-Standardschriftart11111111111111111111111111111111111111111111">
    <w:name w:val="WW-Absatz-Standardschriftart11111111111111111111111111111111111111111111"/>
    <w:rsid w:val="001A2DA6"/>
  </w:style>
  <w:style w:type="character" w:customStyle="1" w:styleId="Domylnaczcionkaakapitu13">
    <w:name w:val="Domyślna czcionka akapitu13"/>
    <w:rsid w:val="001A2DA6"/>
  </w:style>
  <w:style w:type="character" w:customStyle="1" w:styleId="WW-Absatz-Standardschriftart111111111111111111111111111111111111111111111">
    <w:name w:val="WW-Absatz-Standardschriftart111111111111111111111111111111111111111111111"/>
    <w:rsid w:val="001A2DA6"/>
  </w:style>
  <w:style w:type="character" w:customStyle="1" w:styleId="WW-Absatz-Standardschriftart1111111111111111111111111111111111111111111111">
    <w:name w:val="WW-Absatz-Standardschriftart1111111111111111111111111111111111111111111111"/>
    <w:rsid w:val="001A2DA6"/>
  </w:style>
  <w:style w:type="character" w:customStyle="1" w:styleId="WW-Absatz-Standardschriftart11111111111111111111111111111111111111111111111">
    <w:name w:val="WW-Absatz-Standardschriftart11111111111111111111111111111111111111111111111"/>
    <w:rsid w:val="001A2DA6"/>
  </w:style>
  <w:style w:type="character" w:customStyle="1" w:styleId="Domylnaczcionkaakapitu12">
    <w:name w:val="Domyślna czcionka akapitu12"/>
    <w:rsid w:val="001A2DA6"/>
  </w:style>
  <w:style w:type="character" w:customStyle="1" w:styleId="WW-Absatz-Standardschriftart111111111111111111111111111111111111111111111111">
    <w:name w:val="WW-Absatz-Standardschriftart111111111111111111111111111111111111111111111111"/>
    <w:rsid w:val="001A2DA6"/>
  </w:style>
  <w:style w:type="character" w:customStyle="1" w:styleId="Domylnaczcionkaakapitu11">
    <w:name w:val="Domyślna czcionka akapitu11"/>
    <w:rsid w:val="001A2DA6"/>
  </w:style>
  <w:style w:type="character" w:customStyle="1" w:styleId="Domylnaczcionkaakapitu10">
    <w:name w:val="Domyślna czcionka akapitu10"/>
    <w:rsid w:val="001A2DA6"/>
  </w:style>
  <w:style w:type="character" w:customStyle="1" w:styleId="WW8Num9z2">
    <w:name w:val="WW8Num9z2"/>
    <w:rsid w:val="001A2DA6"/>
    <w:rPr>
      <w:rFonts w:ascii="Wingdings" w:hAnsi="Wingdings" w:cs="Wingdings"/>
    </w:rPr>
  </w:style>
  <w:style w:type="character" w:customStyle="1" w:styleId="Domylnaczcionkaakapitu9">
    <w:name w:val="Domyślna czcionka akapitu9"/>
    <w:rsid w:val="001A2DA6"/>
  </w:style>
  <w:style w:type="character" w:customStyle="1" w:styleId="Domylnaczcionkaakapitu8">
    <w:name w:val="Domyślna czcionka akapitu8"/>
    <w:rsid w:val="001A2DA6"/>
  </w:style>
  <w:style w:type="character" w:customStyle="1" w:styleId="Domylnaczcionkaakapitu7">
    <w:name w:val="Domyślna czcionka akapitu7"/>
    <w:rsid w:val="001A2DA6"/>
  </w:style>
  <w:style w:type="character" w:customStyle="1" w:styleId="Domylnaczcionkaakapitu6">
    <w:name w:val="Domyślna czcionka akapitu6"/>
    <w:rsid w:val="001A2DA6"/>
  </w:style>
  <w:style w:type="character" w:customStyle="1" w:styleId="WW-Absatz-Standardschriftart1111111111111111111111111111111111111111111111111">
    <w:name w:val="WW-Absatz-Standardschriftart1111111111111111111111111111111111111111111111111"/>
    <w:rsid w:val="001A2DA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A2DA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A2DA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A2DA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A2DA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A2DA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A2DA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A2DA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A2DA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A2DA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A2DA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A2DA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A2DA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A2DA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A2DA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A2DA6"/>
  </w:style>
  <w:style w:type="character" w:customStyle="1" w:styleId="Domylnaczcionkaakapitu5">
    <w:name w:val="Domyślna czcionka akapitu5"/>
    <w:rsid w:val="001A2DA6"/>
  </w:style>
  <w:style w:type="character" w:customStyle="1" w:styleId="WW8Num8z2">
    <w:name w:val="WW8Num8z2"/>
    <w:rsid w:val="001A2DA6"/>
    <w:rPr>
      <w:rFonts w:ascii="Wingdings" w:hAnsi="Wingdings" w:cs="Wingdings"/>
    </w:rPr>
  </w:style>
  <w:style w:type="character" w:customStyle="1" w:styleId="Domylnaczcionkaakapitu4">
    <w:name w:val="Domyślna czcionka akapitu4"/>
    <w:rsid w:val="001A2DA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A2DA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A2DA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A2DA6"/>
  </w:style>
  <w:style w:type="character" w:customStyle="1" w:styleId="Domylnaczcionkaakapitu3">
    <w:name w:val="Domyślna czcionka akapitu3"/>
    <w:rsid w:val="001A2DA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A2DA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A2DA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A2DA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A2DA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A2DA6"/>
  </w:style>
  <w:style w:type="character" w:customStyle="1" w:styleId="Domylnaczcionkaakapitu2">
    <w:name w:val="Domyślna czcionka akapitu2"/>
    <w:rsid w:val="001A2DA6"/>
  </w:style>
  <w:style w:type="character" w:customStyle="1" w:styleId="WW8Num29z0">
    <w:name w:val="WW8Num29z0"/>
    <w:rsid w:val="001A2DA6"/>
    <w:rPr>
      <w:rFonts w:ascii="Symbol" w:hAnsi="Symbol" w:cs="StarSymbol"/>
      <w:sz w:val="18"/>
      <w:szCs w:val="18"/>
    </w:rPr>
  </w:style>
  <w:style w:type="character" w:customStyle="1" w:styleId="WW8Num29z1">
    <w:name w:val="WW8Num29z1"/>
    <w:rsid w:val="001A2DA6"/>
    <w:rPr>
      <w:rFonts w:ascii="OpenSymbol" w:hAnsi="OpenSymbol" w:cs="Courier New"/>
    </w:rPr>
  </w:style>
  <w:style w:type="character" w:customStyle="1" w:styleId="WW8Num32z0">
    <w:name w:val="WW8Num32z0"/>
    <w:rsid w:val="001A2DA6"/>
    <w:rPr>
      <w:rFonts w:ascii="Symbol" w:hAnsi="Symbol" w:cs="Symbol"/>
    </w:rPr>
  </w:style>
  <w:style w:type="character" w:customStyle="1" w:styleId="WW8Num32z1">
    <w:name w:val="WW8Num32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A2DA6"/>
  </w:style>
  <w:style w:type="character" w:customStyle="1" w:styleId="WW8Num33z0">
    <w:name w:val="WW8Num33z0"/>
    <w:rsid w:val="001A2DA6"/>
    <w:rPr>
      <w:rFonts w:ascii="Symbol" w:hAnsi="Symbol" w:cs="Symbol"/>
      <w:b w:val="0"/>
      <w:i w:val="0"/>
      <w:sz w:val="24"/>
      <w:szCs w:val="24"/>
    </w:rPr>
  </w:style>
  <w:style w:type="character" w:customStyle="1" w:styleId="WW8Num35z0">
    <w:name w:val="WW8Num35z0"/>
    <w:rsid w:val="001A2DA6"/>
    <w:rPr>
      <w:rFonts w:ascii="Symbol" w:hAnsi="Symbol" w:cs="StarSymbol"/>
      <w:sz w:val="18"/>
      <w:szCs w:val="18"/>
    </w:rPr>
  </w:style>
  <w:style w:type="character" w:customStyle="1" w:styleId="WW8Num35z1">
    <w:name w:val="WW8Num35z1"/>
    <w:rsid w:val="001A2DA6"/>
    <w:rPr>
      <w:rFonts w:ascii="OpenSymbol" w:hAnsi="OpenSymbol" w:cs="Courier New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A2DA6"/>
  </w:style>
  <w:style w:type="character" w:customStyle="1" w:styleId="WW8Num38z0">
    <w:name w:val="WW8Num38z0"/>
    <w:rsid w:val="001A2DA6"/>
    <w:rPr>
      <w:rFonts w:ascii="Symbol" w:hAnsi="Symbol" w:cs="OpenSymbol"/>
    </w:rPr>
  </w:style>
  <w:style w:type="character" w:customStyle="1" w:styleId="WW8Num38z1">
    <w:name w:val="WW8Num38z1"/>
    <w:rsid w:val="001A2DA6"/>
    <w:rPr>
      <w:rFonts w:ascii="OpenSymbol" w:hAnsi="OpenSymbol" w:cs="OpenSymbol"/>
    </w:rPr>
  </w:style>
  <w:style w:type="character" w:customStyle="1" w:styleId="WW8Num38z2">
    <w:name w:val="WW8Num38z2"/>
    <w:rsid w:val="001A2DA6"/>
    <w:rPr>
      <w:rFonts w:ascii="Wingdings" w:hAnsi="Wingdings" w:cs="Wingdings"/>
    </w:rPr>
  </w:style>
  <w:style w:type="character" w:customStyle="1" w:styleId="WW8Num39z0">
    <w:name w:val="WW8Num39z0"/>
    <w:rsid w:val="001A2DA6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A2DA6"/>
  </w:style>
  <w:style w:type="character" w:customStyle="1" w:styleId="WW8Num40z0">
    <w:name w:val="WW8Num40z0"/>
    <w:rsid w:val="001A2DA6"/>
    <w:rPr>
      <w:rFonts w:ascii="Symbol" w:hAnsi="Symbol" w:cs="OpenSymbol"/>
    </w:rPr>
  </w:style>
  <w:style w:type="character" w:customStyle="1" w:styleId="WW8Num41z0">
    <w:name w:val="WW8Num41z0"/>
    <w:rsid w:val="001A2DA6"/>
    <w:rPr>
      <w:rFonts w:ascii="Symbol" w:hAnsi="Symbol" w:cs="OpenSymbol"/>
    </w:rPr>
  </w:style>
  <w:style w:type="character" w:customStyle="1" w:styleId="WW8Num43z0">
    <w:name w:val="WW8Num43z0"/>
    <w:rsid w:val="001A2DA6"/>
    <w:rPr>
      <w:rFonts w:ascii="Symbol" w:hAnsi="Symbol" w:cs="OpenSymbol"/>
    </w:rPr>
  </w:style>
  <w:style w:type="character" w:customStyle="1" w:styleId="WW8Num43z1">
    <w:name w:val="WW8Num43z1"/>
    <w:rsid w:val="001A2DA6"/>
    <w:rPr>
      <w:rFonts w:ascii="OpenSymbol" w:hAnsi="OpenSymbol" w:cs="OpenSymbol"/>
    </w:rPr>
  </w:style>
  <w:style w:type="character" w:customStyle="1" w:styleId="WW8Num44z0">
    <w:name w:val="WW8Num44z0"/>
    <w:rsid w:val="001A2DA6"/>
    <w:rPr>
      <w:rFonts w:ascii="Symbol" w:hAnsi="Symbol" w:cs="OpenSymbol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1A2DA6"/>
  </w:style>
  <w:style w:type="character" w:customStyle="1" w:styleId="WW8Num40z1">
    <w:name w:val="WW8Num40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1A2DA6"/>
  </w:style>
  <w:style w:type="character" w:customStyle="1" w:styleId="WW8Num37z0">
    <w:name w:val="WW8Num37z0"/>
    <w:rsid w:val="001A2DA6"/>
    <w:rPr>
      <w:rFonts w:ascii="Symbol" w:hAnsi="Symbol" w:cs="OpenSymbol"/>
    </w:rPr>
  </w:style>
  <w:style w:type="character" w:customStyle="1" w:styleId="WW8Num37z1">
    <w:name w:val="WW8Num37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1A2DA6"/>
  </w:style>
  <w:style w:type="character" w:customStyle="1" w:styleId="WW8Num34z1">
    <w:name w:val="WW8Num34z1"/>
    <w:rsid w:val="001A2DA6"/>
    <w:rPr>
      <w:rFonts w:ascii="Courier New" w:hAnsi="Courier New" w:cs="Courier New"/>
    </w:rPr>
  </w:style>
  <w:style w:type="character" w:customStyle="1" w:styleId="WW8Num41z1">
    <w:name w:val="WW8Num41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1A2DA6"/>
  </w:style>
  <w:style w:type="character" w:customStyle="1" w:styleId="WW8Num45z0">
    <w:name w:val="WW8Num45z0"/>
    <w:rsid w:val="001A2DA6"/>
    <w:rPr>
      <w:rFonts w:ascii="Symbol" w:hAnsi="Symbol" w:cs="OpenSymbol"/>
    </w:rPr>
  </w:style>
  <w:style w:type="character" w:customStyle="1" w:styleId="WW8Num45z1">
    <w:name w:val="WW8Num45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1A2DA6"/>
  </w:style>
  <w:style w:type="character" w:customStyle="1" w:styleId="Domylnaczcionkaakapitu1">
    <w:name w:val="Domyślna czcionka akapitu1"/>
    <w:rsid w:val="001A2DA6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1A2DA6"/>
  </w:style>
  <w:style w:type="character" w:customStyle="1" w:styleId="WW8Num22z1">
    <w:name w:val="WW8Num22z1"/>
    <w:rsid w:val="001A2DA6"/>
    <w:rPr>
      <w:rFonts w:ascii="OpenSymbol" w:hAnsi="OpenSymbol" w:cs="Courier New"/>
    </w:rPr>
  </w:style>
  <w:style w:type="character" w:customStyle="1" w:styleId="WW8Num23z0">
    <w:name w:val="WW8Num23z0"/>
    <w:rsid w:val="001A2DA6"/>
    <w:rPr>
      <w:rFonts w:ascii="Symbol" w:hAnsi="Symbol" w:cs="Times New Roman"/>
    </w:rPr>
  </w:style>
  <w:style w:type="character" w:customStyle="1" w:styleId="WW8Num25z0">
    <w:name w:val="WW8Num25z0"/>
    <w:rsid w:val="001A2DA6"/>
    <w:rPr>
      <w:rFonts w:ascii="Symbol" w:hAnsi="Symbol" w:cs="Times New Roman"/>
    </w:rPr>
  </w:style>
  <w:style w:type="character" w:customStyle="1" w:styleId="WW8Num25z1">
    <w:name w:val="WW8Num25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1A2DA6"/>
  </w:style>
  <w:style w:type="character" w:customStyle="1" w:styleId="WW8Num21z1">
    <w:name w:val="WW8Num21z1"/>
    <w:rsid w:val="001A2DA6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rsid w:val="001A2DA6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1A2DA6"/>
    <w:rPr>
      <w:rFonts w:ascii="OpenSymbol" w:hAnsi="OpenSymbol" w:cs="Courier New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1A2DA6"/>
  </w:style>
  <w:style w:type="character" w:customStyle="1" w:styleId="Znakinumeracji">
    <w:name w:val="Znaki numeracji"/>
    <w:rsid w:val="001A2DA6"/>
  </w:style>
  <w:style w:type="character" w:customStyle="1" w:styleId="Symbolewypunktowania">
    <w:name w:val="Symbole wypunktowania"/>
    <w:rsid w:val="001A2DA6"/>
    <w:rPr>
      <w:rFonts w:ascii="OpenSymbol" w:eastAsia="OpenSymbol" w:hAnsi="OpenSymbol" w:cs="OpenSymbol"/>
    </w:rPr>
  </w:style>
  <w:style w:type="character" w:customStyle="1" w:styleId="WW8Num31z0">
    <w:name w:val="WW8Num31z0"/>
    <w:rsid w:val="001A2DA6"/>
    <w:rPr>
      <w:rFonts w:ascii="Symbol" w:hAnsi="Symbol" w:cs="Symbol"/>
    </w:rPr>
  </w:style>
  <w:style w:type="character" w:customStyle="1" w:styleId="WW8Num31z1">
    <w:name w:val="WW8Num31z1"/>
    <w:rsid w:val="001A2DA6"/>
    <w:rPr>
      <w:rFonts w:ascii="OpenSymbol" w:hAnsi="OpenSymbol" w:cs="Courier New"/>
    </w:rPr>
  </w:style>
  <w:style w:type="character" w:customStyle="1" w:styleId="WW-Domylnaczcionkaakapitu111">
    <w:name w:val="WW-Domyślna czcionka akapitu111"/>
    <w:rsid w:val="001A2DA6"/>
  </w:style>
  <w:style w:type="character" w:styleId="Hipercze">
    <w:name w:val="Hyperlink"/>
    <w:uiPriority w:val="99"/>
    <w:rsid w:val="001A2DA6"/>
    <w:rPr>
      <w:color w:val="0000FF"/>
      <w:u w:val="single"/>
    </w:rPr>
  </w:style>
  <w:style w:type="character" w:customStyle="1" w:styleId="ListLabel1">
    <w:name w:val="ListLabel 1"/>
    <w:rsid w:val="001A2DA6"/>
    <w:rPr>
      <w:rFonts w:cs="Courier New"/>
    </w:rPr>
  </w:style>
  <w:style w:type="character" w:customStyle="1" w:styleId="ListLabel2">
    <w:name w:val="ListLabel 2"/>
    <w:rsid w:val="001A2DA6"/>
    <w:rPr>
      <w:sz w:val="24"/>
    </w:rPr>
  </w:style>
  <w:style w:type="character" w:customStyle="1" w:styleId="ListLabel3">
    <w:name w:val="ListLabel 3"/>
    <w:rsid w:val="001A2DA6"/>
    <w:rPr>
      <w:b/>
    </w:rPr>
  </w:style>
  <w:style w:type="character" w:customStyle="1" w:styleId="Podpis1">
    <w:name w:val="Podpis1"/>
    <w:basedOn w:val="Domylnaczcionkaakapitu9"/>
    <w:rsid w:val="001A2DA6"/>
  </w:style>
  <w:style w:type="character" w:customStyle="1" w:styleId="TekstpodstawowyZnak">
    <w:name w:val="Tekst podstawowy Znak"/>
    <w:rsid w:val="001A2DA6"/>
    <w:rPr>
      <w:rFonts w:eastAsia="Lucida Sans Unicode"/>
      <w:kern w:val="1"/>
      <w:sz w:val="24"/>
      <w:szCs w:val="24"/>
    </w:rPr>
  </w:style>
  <w:style w:type="character" w:customStyle="1" w:styleId="Odwoanieprzypisudolnego1">
    <w:name w:val="Odwołanie przypisu dolnego1"/>
    <w:rsid w:val="001A2DA6"/>
    <w:rPr>
      <w:vertAlign w:val="superscript"/>
    </w:rPr>
  </w:style>
  <w:style w:type="character" w:customStyle="1" w:styleId="FontStyle37">
    <w:name w:val="Font Style37"/>
    <w:rsid w:val="001A2DA6"/>
    <w:rPr>
      <w:rFonts w:ascii="Arial" w:hAnsi="Arial" w:cs="Arial"/>
      <w:sz w:val="20"/>
      <w:szCs w:val="20"/>
    </w:rPr>
  </w:style>
  <w:style w:type="character" w:customStyle="1" w:styleId="Odwoanieprzypisudolnego2">
    <w:name w:val="Odwołanie przypisu dolnego2"/>
    <w:rsid w:val="001A2DA6"/>
    <w:rPr>
      <w:vertAlign w:val="superscript"/>
    </w:rPr>
  </w:style>
  <w:style w:type="character" w:customStyle="1" w:styleId="Znakiprzypiswkocowych">
    <w:name w:val="Znaki przypisów końcowych"/>
    <w:rsid w:val="001A2DA6"/>
    <w:rPr>
      <w:vertAlign w:val="superscript"/>
    </w:rPr>
  </w:style>
  <w:style w:type="character" w:customStyle="1" w:styleId="WW-Znakiprzypiswkocowych">
    <w:name w:val="WW-Znaki przypisów końcowych"/>
    <w:rsid w:val="001A2DA6"/>
  </w:style>
  <w:style w:type="character" w:customStyle="1" w:styleId="Odwoanieprzypisukocowego1">
    <w:name w:val="Odwołanie przypisu końcowego1"/>
    <w:rsid w:val="001A2DA6"/>
    <w:rPr>
      <w:vertAlign w:val="superscript"/>
    </w:rPr>
  </w:style>
  <w:style w:type="character" w:customStyle="1" w:styleId="Odwoanieprzypisudolnego3">
    <w:name w:val="Odwołanie przypisu dolnego3"/>
    <w:rsid w:val="001A2DA6"/>
    <w:rPr>
      <w:vertAlign w:val="superscript"/>
    </w:rPr>
  </w:style>
  <w:style w:type="character" w:customStyle="1" w:styleId="Odwoanieprzypisukocowego2">
    <w:name w:val="Odwołanie przypisu końcowego2"/>
    <w:rsid w:val="001A2DA6"/>
    <w:rPr>
      <w:vertAlign w:val="superscript"/>
    </w:rPr>
  </w:style>
  <w:style w:type="character" w:customStyle="1" w:styleId="Odwoanieprzypisudolnego4">
    <w:name w:val="Odwołanie przypisu dolnego4"/>
    <w:rsid w:val="001A2DA6"/>
    <w:rPr>
      <w:vertAlign w:val="superscript"/>
    </w:rPr>
  </w:style>
  <w:style w:type="character" w:customStyle="1" w:styleId="Odwoanieprzypisukocowego3">
    <w:name w:val="Odwołanie przypisu końcowego3"/>
    <w:rsid w:val="001A2DA6"/>
    <w:rPr>
      <w:vertAlign w:val="superscript"/>
    </w:rPr>
  </w:style>
  <w:style w:type="character" w:customStyle="1" w:styleId="Odwoanieprzypisudolnego5">
    <w:name w:val="Odwołanie przypisu dolnego5"/>
    <w:rsid w:val="001A2DA6"/>
    <w:rPr>
      <w:vertAlign w:val="superscript"/>
    </w:rPr>
  </w:style>
  <w:style w:type="character" w:customStyle="1" w:styleId="Odwoanieprzypisukocowego4">
    <w:name w:val="Odwołanie przypisu końcowego4"/>
    <w:rsid w:val="001A2DA6"/>
    <w:rPr>
      <w:vertAlign w:val="superscript"/>
    </w:rPr>
  </w:style>
  <w:style w:type="character" w:customStyle="1" w:styleId="WW8Num116z1">
    <w:name w:val="WW8Num116z1"/>
    <w:rsid w:val="001A2DA6"/>
    <w:rPr>
      <w:rFonts w:ascii="Trebuchet MS" w:eastAsia="Times New Roman" w:hAnsi="Trebuchet MS" w:cs="Arial"/>
      <w:b w:val="0"/>
    </w:rPr>
  </w:style>
  <w:style w:type="character" w:customStyle="1" w:styleId="WW8Num39z2">
    <w:name w:val="WW8Num39z2"/>
    <w:rsid w:val="001A2DA6"/>
  </w:style>
  <w:style w:type="character" w:customStyle="1" w:styleId="WW8Num39z3">
    <w:name w:val="WW8Num39z3"/>
    <w:rsid w:val="001A2DA6"/>
  </w:style>
  <w:style w:type="character" w:customStyle="1" w:styleId="WW8Num39z4">
    <w:name w:val="WW8Num39z4"/>
    <w:rsid w:val="001A2DA6"/>
  </w:style>
  <w:style w:type="character" w:customStyle="1" w:styleId="WW8Num39z5">
    <w:name w:val="WW8Num39z5"/>
    <w:rsid w:val="001A2DA6"/>
  </w:style>
  <w:style w:type="character" w:customStyle="1" w:styleId="WW8Num39z6">
    <w:name w:val="WW8Num39z6"/>
    <w:rsid w:val="001A2DA6"/>
  </w:style>
  <w:style w:type="character" w:customStyle="1" w:styleId="WW8Num39z7">
    <w:name w:val="WW8Num39z7"/>
    <w:rsid w:val="001A2DA6"/>
  </w:style>
  <w:style w:type="character" w:customStyle="1" w:styleId="WW8Num39z8">
    <w:name w:val="WW8Num39z8"/>
    <w:rsid w:val="001A2DA6"/>
  </w:style>
  <w:style w:type="character" w:customStyle="1" w:styleId="NormalBoldChar">
    <w:name w:val="NormalBold Char"/>
    <w:rsid w:val="001A2DA6"/>
    <w:rPr>
      <w:b/>
      <w:sz w:val="24"/>
    </w:rPr>
  </w:style>
  <w:style w:type="character" w:customStyle="1" w:styleId="WW8Num40z2">
    <w:name w:val="WW8Num40z2"/>
    <w:rsid w:val="001A2DA6"/>
  </w:style>
  <w:style w:type="character" w:customStyle="1" w:styleId="WW8Num40z3">
    <w:name w:val="WW8Num40z3"/>
    <w:rsid w:val="001A2DA6"/>
  </w:style>
  <w:style w:type="character" w:customStyle="1" w:styleId="WW8Num40z4">
    <w:name w:val="WW8Num40z4"/>
    <w:rsid w:val="001A2DA6"/>
  </w:style>
  <w:style w:type="character" w:customStyle="1" w:styleId="WW8Num40z5">
    <w:name w:val="WW8Num40z5"/>
    <w:rsid w:val="001A2DA6"/>
  </w:style>
  <w:style w:type="character" w:customStyle="1" w:styleId="WW8Num40z6">
    <w:name w:val="WW8Num40z6"/>
    <w:rsid w:val="001A2DA6"/>
  </w:style>
  <w:style w:type="character" w:customStyle="1" w:styleId="WW8Num40z7">
    <w:name w:val="WW8Num40z7"/>
    <w:rsid w:val="001A2DA6"/>
  </w:style>
  <w:style w:type="character" w:customStyle="1" w:styleId="WW8Num40z8">
    <w:name w:val="WW8Num40z8"/>
    <w:rsid w:val="001A2DA6"/>
  </w:style>
  <w:style w:type="character" w:customStyle="1" w:styleId="Odwoaniedokomentarza1">
    <w:name w:val="Odwołanie do komentarza1"/>
    <w:rsid w:val="001A2DA6"/>
    <w:rPr>
      <w:sz w:val="16"/>
      <w:szCs w:val="16"/>
    </w:rPr>
  </w:style>
  <w:style w:type="character" w:customStyle="1" w:styleId="TekstkomentarzaZnak">
    <w:name w:val="Tekst komentarza Znak"/>
    <w:uiPriority w:val="99"/>
    <w:rsid w:val="001A2DA6"/>
    <w:rPr>
      <w:rFonts w:eastAsia="Lucida Sans Unicode"/>
      <w:kern w:val="1"/>
    </w:rPr>
  </w:style>
  <w:style w:type="character" w:customStyle="1" w:styleId="TematkomentarzaZnak">
    <w:name w:val="Temat komentarza Znak"/>
    <w:rsid w:val="001A2DA6"/>
    <w:rPr>
      <w:rFonts w:eastAsia="Lucida Sans Unicode"/>
      <w:b/>
      <w:bCs/>
      <w:kern w:val="1"/>
    </w:rPr>
  </w:style>
  <w:style w:type="paragraph" w:customStyle="1" w:styleId="Nagwek16">
    <w:name w:val="Nagłówek16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rsid w:val="001A2DA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A2DA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Podpis16">
    <w:name w:val="Podpis16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A2DA6"/>
    <w:pPr>
      <w:suppressLineNumbers/>
    </w:pPr>
    <w:rPr>
      <w:rFonts w:cs="Tahoma"/>
    </w:rPr>
  </w:style>
  <w:style w:type="paragraph" w:customStyle="1" w:styleId="Nagwek15">
    <w:name w:val="Nagłówek15"/>
    <w:basedOn w:val="Normalny"/>
    <w:next w:val="Tekstpodstawowy"/>
    <w:rsid w:val="001A2D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5">
    <w:name w:val="Podpis15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4">
    <w:name w:val="Nagłówek14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4">
    <w:name w:val="Podpis14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3">
    <w:name w:val="Nagłówek13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3">
    <w:name w:val="Podpis13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2">
    <w:name w:val="Nagłówek12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2">
    <w:name w:val="Podpis12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1">
    <w:name w:val="Nagłówek11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1">
    <w:name w:val="Podpis11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0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9">
    <w:name w:val="Nagłówek9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8">
    <w:name w:val="Nagłówek8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70">
    <w:name w:val="Nagłówek7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6">
    <w:name w:val="Nagłówek6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4">
    <w:name w:val="Nagłówek4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7">
    <w:name w:val="Nagłówek1"/>
    <w:basedOn w:val="Normalny"/>
    <w:next w:val="Tekstpodstawowy"/>
    <w:rsid w:val="001A2D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rsid w:val="001A2DA6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rsid w:val="001A2DA6"/>
    <w:pPr>
      <w:jc w:val="both"/>
    </w:pPr>
    <w:rPr>
      <w:rFonts w:ascii="Arial" w:hAnsi="Arial" w:cs="Arial"/>
    </w:rPr>
  </w:style>
  <w:style w:type="paragraph" w:customStyle="1" w:styleId="Nagwektabeli">
    <w:name w:val="Nagłówek tabeli"/>
    <w:basedOn w:val="Zawartotabeli"/>
    <w:rsid w:val="001A2DA6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rsid w:val="001A2DA6"/>
    <w:pPr>
      <w:spacing w:after="120" w:line="480" w:lineRule="auto"/>
    </w:pPr>
  </w:style>
  <w:style w:type="paragraph" w:customStyle="1" w:styleId="pkt">
    <w:name w:val="pkt"/>
    <w:rsid w:val="001A2DA6"/>
    <w:pPr>
      <w:widowControl w:val="0"/>
      <w:suppressAutoHyphens/>
      <w:spacing w:before="60" w:after="60" w:line="360" w:lineRule="auto"/>
      <w:ind w:left="851" w:hanging="295"/>
    </w:pPr>
    <w:rPr>
      <w:rFonts w:ascii="Univers-PL" w:eastAsia="Aria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rsid w:val="001A2DA6"/>
    <w:pPr>
      <w:widowControl w:val="0"/>
      <w:suppressAutoHyphens/>
      <w:overflowPunct w:val="0"/>
      <w:spacing w:after="0" w:line="360" w:lineRule="auto"/>
    </w:pPr>
    <w:rPr>
      <w:rFonts w:ascii="Arial" w:eastAsia="Arial" w:hAnsi="Arial" w:cs="Times New Roman"/>
      <w:sz w:val="24"/>
      <w:szCs w:val="20"/>
      <w:lang w:val="en-US" w:eastAsia="ar-SA"/>
    </w:rPr>
  </w:style>
  <w:style w:type="paragraph" w:customStyle="1" w:styleId="western">
    <w:name w:val="western"/>
    <w:basedOn w:val="Normalny"/>
    <w:rsid w:val="001A2DA6"/>
    <w:pPr>
      <w:widowControl/>
      <w:suppressAutoHyphens w:val="0"/>
      <w:spacing w:before="100" w:after="100"/>
      <w:jc w:val="both"/>
    </w:pPr>
    <w:rPr>
      <w:rFonts w:ascii="Arial" w:eastAsia="Arial Unicode MS" w:hAnsi="Arial" w:cs="Arial"/>
      <w:b/>
      <w:bCs/>
      <w:i/>
      <w:iCs/>
    </w:rPr>
  </w:style>
  <w:style w:type="paragraph" w:styleId="NormalnyWeb">
    <w:name w:val="Normal (Web)"/>
    <w:basedOn w:val="Normalny"/>
    <w:rsid w:val="001A2DA6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Zwykytekst1">
    <w:name w:val="Zwykły tekst1"/>
    <w:basedOn w:val="Normalny"/>
    <w:rsid w:val="001A2DA6"/>
    <w:rPr>
      <w:rFonts w:ascii="Courier New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1A2DA6"/>
    <w:pPr>
      <w:spacing w:after="120"/>
    </w:pPr>
  </w:style>
  <w:style w:type="paragraph" w:customStyle="1" w:styleId="oddl-nadpis">
    <w:name w:val="oddíl-nadpis"/>
    <w:rsid w:val="001A2DA6"/>
    <w:pPr>
      <w:keepNext/>
      <w:widowControl w:val="0"/>
      <w:tabs>
        <w:tab w:val="left" w:pos="567"/>
      </w:tabs>
      <w:suppressAutoHyphens/>
      <w:spacing w:before="240" w:after="200" w:line="240" w:lineRule="exact"/>
    </w:pPr>
    <w:rPr>
      <w:rFonts w:ascii="Arial" w:eastAsia="Arial" w:hAnsi="Arial" w:cs="Times New Roman"/>
      <w:b/>
      <w:kern w:val="1"/>
      <w:sz w:val="24"/>
      <w:szCs w:val="20"/>
      <w:lang w:val="cs-CZ" w:eastAsia="ar-SA"/>
    </w:rPr>
  </w:style>
  <w:style w:type="paragraph" w:customStyle="1" w:styleId="Zwykytekst2">
    <w:name w:val="Zwykły tekst2"/>
    <w:basedOn w:val="Normalny"/>
    <w:rsid w:val="001A2DA6"/>
    <w:pPr>
      <w:widowControl/>
      <w:spacing w:line="100" w:lineRule="atLeast"/>
      <w:jc w:val="both"/>
    </w:pPr>
    <w:rPr>
      <w:rFonts w:ascii="Consolas" w:eastAsia="SimSun" w:hAnsi="Consolas" w:cs="Consolas"/>
      <w:sz w:val="21"/>
      <w:szCs w:val="21"/>
      <w:lang w:eastAsia="hi-IN" w:bidi="hi-IN"/>
    </w:rPr>
  </w:style>
  <w:style w:type="paragraph" w:customStyle="1" w:styleId="Standard">
    <w:name w:val="Standard"/>
    <w:qFormat/>
    <w:rsid w:val="001A2DA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1A2DA6"/>
  </w:style>
  <w:style w:type="paragraph" w:customStyle="1" w:styleId="Zawartoramki">
    <w:name w:val="Zawartość ramki"/>
    <w:basedOn w:val="Tekstpodstawowy"/>
    <w:rsid w:val="001A2DA6"/>
  </w:style>
  <w:style w:type="paragraph" w:customStyle="1" w:styleId="Annexetitre">
    <w:name w:val="Annexe titre"/>
    <w:basedOn w:val="Normalny"/>
    <w:next w:val="Normalny"/>
    <w:rsid w:val="001A2DA6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ChapterTitle">
    <w:name w:val="ChapterTitle"/>
    <w:basedOn w:val="Normalny"/>
    <w:next w:val="Normalny"/>
    <w:rsid w:val="001A2DA6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1A2DA6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Text1">
    <w:name w:val="Text 1"/>
    <w:basedOn w:val="Normalny"/>
    <w:rsid w:val="001A2DA6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Tiret0">
    <w:name w:val="Tiret 0"/>
    <w:basedOn w:val="Normalny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rsid w:val="001A2DA6"/>
    <w:pPr>
      <w:spacing w:before="120" w:after="120"/>
    </w:pPr>
    <w:rPr>
      <w:rFonts w:eastAsia="Calibri"/>
      <w:szCs w:val="22"/>
    </w:rPr>
  </w:style>
  <w:style w:type="paragraph" w:customStyle="1" w:styleId="Tekstkomentarza1">
    <w:name w:val="Tekst komentarza1"/>
    <w:basedOn w:val="Normalny"/>
    <w:rsid w:val="001A2DA6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1A2DA6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A2DA6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A2DA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1A2DA6"/>
    <w:rPr>
      <w:rFonts w:ascii="Times New Roman" w:eastAsia="Lucida Sans Unicode" w:hAnsi="Times New Roman" w:cs="Times New Roman"/>
      <w:b/>
      <w:bCs/>
      <w:kern w:val="1"/>
      <w:sz w:val="20"/>
      <w:szCs w:val="20"/>
      <w:lang w:eastAsia="ar-SA"/>
    </w:rPr>
  </w:style>
  <w:style w:type="paragraph" w:customStyle="1" w:styleId="Default">
    <w:name w:val="Default"/>
    <w:rsid w:val="001A2DA6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styleId="Pogrubienie">
    <w:name w:val="Strong"/>
    <w:uiPriority w:val="22"/>
    <w:qFormat/>
    <w:rsid w:val="001A2DA6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2DA6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2DA6"/>
    <w:rPr>
      <w:sz w:val="20"/>
      <w:szCs w:val="20"/>
    </w:rPr>
  </w:style>
  <w:style w:type="paragraph" w:styleId="Zwykytekst">
    <w:name w:val="Plain Text"/>
    <w:basedOn w:val="Normalny"/>
    <w:link w:val="ZwykytekstZnak"/>
    <w:rsid w:val="001A2DA6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kern w:val="0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rsid w:val="001A2DA6"/>
    <w:rPr>
      <w:rFonts w:ascii="Courier New" w:eastAsia="Times New Roman" w:hAnsi="Courier New" w:cs="Times New Roman"/>
      <w:w w:val="89"/>
      <w:sz w:val="25"/>
      <w:szCs w:val="20"/>
    </w:rPr>
  </w:style>
  <w:style w:type="character" w:styleId="Uwydatnienie">
    <w:name w:val="Emphasis"/>
    <w:uiPriority w:val="20"/>
    <w:qFormat/>
    <w:rsid w:val="001A2DA6"/>
    <w:rPr>
      <w:i/>
      <w:iCs/>
    </w:rPr>
  </w:style>
  <w:style w:type="character" w:styleId="Odwoaniedokomentarza">
    <w:name w:val="annotation reference"/>
    <w:uiPriority w:val="99"/>
    <w:unhideWhenUsed/>
    <w:rsid w:val="001A2DA6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A2DA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A2DA6"/>
    <w:pPr>
      <w:spacing w:after="120"/>
      <w:ind w:left="283"/>
    </w:pPr>
  </w:style>
  <w:style w:type="character" w:customStyle="1" w:styleId="Teksttreci2">
    <w:name w:val="Tekst treści (2)"/>
    <w:rsid w:val="001A2DA6"/>
    <w:rPr>
      <w:rFonts w:ascii="Palatino Linotype" w:hAnsi="Palatino Linotype" w:cs="Palatino Linotype"/>
      <w:color w:val="000000"/>
      <w:spacing w:val="0"/>
      <w:w w:val="100"/>
      <w:position w:val="0"/>
      <w:sz w:val="19"/>
      <w:u w:val="single"/>
      <w:vertAlign w:val="baseline"/>
      <w:lang w:val="pl-PL"/>
    </w:rPr>
  </w:style>
  <w:style w:type="paragraph" w:styleId="Poprawka">
    <w:name w:val="Revision"/>
    <w:hidden/>
    <w:uiPriority w:val="99"/>
    <w:semiHidden/>
    <w:rsid w:val="005C0258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Domynie">
    <w:name w:val="Domy徑nie"/>
    <w:qFormat/>
    <w:rsid w:val="00B3593D"/>
    <w:pPr>
      <w:widowControl w:val="0"/>
      <w:suppressAutoHyphens/>
      <w:spacing w:after="0" w:line="240" w:lineRule="auto"/>
      <w:textAlignment w:val="baseline"/>
    </w:pPr>
    <w:rPr>
      <w:rFonts w:ascii="Liberation Serif" w:eastAsia="Times New Roman" w:hAnsi="Liberation Serif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56719-DA8C-4257-B3B1-298DCCC6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1898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Korab</dc:creator>
  <cp:keywords/>
  <dc:description/>
  <cp:lastModifiedBy>Anna Zając</cp:lastModifiedBy>
  <cp:revision>95</cp:revision>
  <cp:lastPrinted>2020-12-21T08:58:00Z</cp:lastPrinted>
  <dcterms:created xsi:type="dcterms:W3CDTF">2024-09-09T05:00:00Z</dcterms:created>
  <dcterms:modified xsi:type="dcterms:W3CDTF">2026-03-11T06:57:00Z</dcterms:modified>
</cp:coreProperties>
</file>